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77777777" w:rsidR="00DB67D1" w:rsidRPr="00EB26ED" w:rsidRDefault="00DB67D1" w:rsidP="00717911">
      <w:pPr>
        <w:widowControl w:val="0"/>
        <w:spacing w:after="0" w:line="240" w:lineRule="auto"/>
        <w:jc w:val="center"/>
      </w:pPr>
    </w:p>
    <w:p w14:paraId="4D6AE7C6" w14:textId="77777777" w:rsidR="00D620D3" w:rsidRPr="001F0B33" w:rsidRDefault="00D620D3" w:rsidP="00717911">
      <w:pPr>
        <w:widowControl w:val="0"/>
        <w:spacing w:after="0" w:line="240" w:lineRule="auto"/>
        <w:jc w:val="center"/>
      </w:pPr>
    </w:p>
    <w:p w14:paraId="194A83F4" w14:textId="77777777" w:rsidR="00D620D3" w:rsidRPr="001F0B33" w:rsidRDefault="00D620D3" w:rsidP="00717911">
      <w:pPr>
        <w:widowControl w:val="0"/>
        <w:spacing w:after="0" w:line="240" w:lineRule="auto"/>
        <w:jc w:val="center"/>
      </w:pPr>
    </w:p>
    <w:p w14:paraId="5AB4E621" w14:textId="77777777" w:rsidR="00131729" w:rsidRPr="001F0B33" w:rsidRDefault="00131729" w:rsidP="00717911">
      <w:pPr>
        <w:widowControl w:val="0"/>
        <w:spacing w:after="0" w:line="240" w:lineRule="auto"/>
        <w:jc w:val="center"/>
      </w:pPr>
    </w:p>
    <w:p w14:paraId="68ED6C8F" w14:textId="77777777" w:rsidR="00131729" w:rsidRPr="001F0B33" w:rsidRDefault="00131729" w:rsidP="00717911">
      <w:pPr>
        <w:widowControl w:val="0"/>
        <w:spacing w:after="0" w:line="240" w:lineRule="auto"/>
        <w:jc w:val="center"/>
      </w:pPr>
    </w:p>
    <w:p w14:paraId="776A8B5A" w14:textId="77777777" w:rsidR="00131729" w:rsidRPr="001F0B33" w:rsidRDefault="00131729" w:rsidP="00717911">
      <w:pPr>
        <w:widowControl w:val="0"/>
        <w:spacing w:after="0" w:line="240" w:lineRule="auto"/>
        <w:jc w:val="center"/>
      </w:pPr>
    </w:p>
    <w:p w14:paraId="4D7100FE" w14:textId="77777777" w:rsidR="00131729" w:rsidRPr="001F0B33" w:rsidRDefault="00131729" w:rsidP="00717911">
      <w:pPr>
        <w:widowControl w:val="0"/>
        <w:spacing w:after="0" w:line="240" w:lineRule="auto"/>
        <w:jc w:val="center"/>
      </w:pPr>
    </w:p>
    <w:p w14:paraId="46D422E5" w14:textId="438C697B" w:rsidR="00131729" w:rsidRPr="001337AA" w:rsidRDefault="00131729" w:rsidP="00717911">
      <w:pPr>
        <w:widowControl w:val="0"/>
        <w:spacing w:after="0" w:line="240" w:lineRule="auto"/>
        <w:jc w:val="center"/>
      </w:pPr>
      <w:r w:rsidRPr="001F0B33">
        <w:t>DOKUMENTACI</w:t>
      </w:r>
      <w:r w:rsidR="00ED1792" w:rsidRPr="001F0B33">
        <w:t>JA</w:t>
      </w:r>
      <w:r w:rsidRPr="001F0B33">
        <w:t xml:space="preserve"> V ZVEZI Z ODDAJO JAVNEGA </w:t>
      </w:r>
      <w:r w:rsidRPr="001337AA">
        <w:t>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F0B33" w14:paraId="1A383D88" w14:textId="77777777" w:rsidTr="009C48C1">
        <w:tc>
          <w:tcPr>
            <w:tcW w:w="9062" w:type="dxa"/>
            <w:shd w:val="clear" w:color="auto" w:fill="C6D9F1" w:themeFill="text2" w:themeFillTint="33"/>
          </w:tcPr>
          <w:p w14:paraId="534B8EC6" w14:textId="77777777" w:rsidR="00131729" w:rsidRPr="001F0B33" w:rsidRDefault="00131729" w:rsidP="00717911">
            <w:pPr>
              <w:widowControl w:val="0"/>
              <w:spacing w:after="0" w:line="240" w:lineRule="auto"/>
              <w:jc w:val="center"/>
            </w:pPr>
          </w:p>
          <w:p w14:paraId="14B11BC6" w14:textId="77777777" w:rsidR="00131729" w:rsidRPr="001F0B33" w:rsidRDefault="00131729" w:rsidP="00717911">
            <w:pPr>
              <w:widowControl w:val="0"/>
              <w:spacing w:after="0" w:line="240" w:lineRule="auto"/>
              <w:jc w:val="center"/>
            </w:pPr>
          </w:p>
          <w:p w14:paraId="662C6756" w14:textId="77777777" w:rsidR="00646C24" w:rsidRDefault="00476C65" w:rsidP="00717911">
            <w:pPr>
              <w:widowControl w:val="0"/>
              <w:spacing w:after="0" w:line="240" w:lineRule="auto"/>
              <w:jc w:val="center"/>
              <w:rPr>
                <w:rFonts w:ascii="Calibri" w:hAnsi="Calibri" w:cs="Calibri"/>
                <w:b/>
                <w:bCs/>
                <w:iCs/>
              </w:rPr>
            </w:pPr>
            <w:r w:rsidRPr="00476C65">
              <w:rPr>
                <w:rFonts w:ascii="Calibri" w:hAnsi="Calibri" w:cs="Calibri"/>
                <w:b/>
                <w:bCs/>
                <w:iCs/>
              </w:rPr>
              <w:t>Celovita informacijska rešitev za upravljanje dokumentov in poslovnih procesov v D.S.U., d.o.o.</w:t>
            </w:r>
          </w:p>
          <w:p w14:paraId="202B961F" w14:textId="77777777" w:rsidR="00476C65" w:rsidRDefault="00476C65" w:rsidP="00717911">
            <w:pPr>
              <w:widowControl w:val="0"/>
              <w:spacing w:after="0" w:line="240" w:lineRule="auto"/>
              <w:jc w:val="center"/>
              <w:rPr>
                <w:rFonts w:ascii="Calibri" w:hAnsi="Calibri" w:cs="Calibri"/>
                <w:b/>
                <w:bCs/>
                <w:iCs/>
              </w:rPr>
            </w:pPr>
          </w:p>
          <w:p w14:paraId="3AB3AE73" w14:textId="28C9EC28" w:rsidR="00476C65" w:rsidRPr="001F0B33" w:rsidRDefault="00476C65" w:rsidP="00717911">
            <w:pPr>
              <w:widowControl w:val="0"/>
              <w:spacing w:after="0" w:line="240" w:lineRule="auto"/>
              <w:jc w:val="center"/>
            </w:pPr>
          </w:p>
        </w:tc>
      </w:tr>
    </w:tbl>
    <w:p w14:paraId="7A9D5661" w14:textId="221199E3" w:rsidR="00131729" w:rsidRPr="001F0B33" w:rsidRDefault="00131729" w:rsidP="00717911">
      <w:pPr>
        <w:widowControl w:val="0"/>
        <w:spacing w:after="0" w:line="240" w:lineRule="auto"/>
        <w:jc w:val="center"/>
      </w:pPr>
      <w:r w:rsidRPr="001F0B33">
        <w:t xml:space="preserve">po </w:t>
      </w:r>
      <w:r w:rsidR="00476C65">
        <w:t>konkurenčnem postopku s pogajanji</w:t>
      </w:r>
    </w:p>
    <w:p w14:paraId="0107CE7D" w14:textId="77777777" w:rsidR="00131729" w:rsidRPr="001F0B33" w:rsidRDefault="00131729" w:rsidP="00717911">
      <w:pPr>
        <w:widowControl w:val="0"/>
        <w:spacing w:after="0" w:line="240" w:lineRule="auto"/>
      </w:pPr>
    </w:p>
    <w:p w14:paraId="23893FA5" w14:textId="77777777" w:rsidR="00131729" w:rsidRPr="001F0B33" w:rsidRDefault="00131729" w:rsidP="00717911">
      <w:pPr>
        <w:widowControl w:val="0"/>
        <w:spacing w:after="0" w:line="240" w:lineRule="auto"/>
      </w:pPr>
    </w:p>
    <w:p w14:paraId="635B5330" w14:textId="77777777" w:rsidR="00131729" w:rsidRPr="001F0B33" w:rsidRDefault="00131729" w:rsidP="00717911">
      <w:pPr>
        <w:widowControl w:val="0"/>
        <w:spacing w:after="0" w:line="240" w:lineRule="auto"/>
      </w:pPr>
    </w:p>
    <w:p w14:paraId="41935142" w14:textId="77777777" w:rsidR="00131729" w:rsidRPr="001F0B33" w:rsidRDefault="00131729" w:rsidP="00717911">
      <w:pPr>
        <w:widowControl w:val="0"/>
        <w:spacing w:after="0" w:line="240" w:lineRule="auto"/>
      </w:pPr>
    </w:p>
    <w:p w14:paraId="4BA13A07" w14:textId="77777777" w:rsidR="00131729" w:rsidRPr="001F0B33" w:rsidRDefault="00131729" w:rsidP="00717911">
      <w:pPr>
        <w:widowControl w:val="0"/>
        <w:spacing w:after="0" w:line="240" w:lineRule="auto"/>
      </w:pPr>
    </w:p>
    <w:tbl>
      <w:tblPr>
        <w:tblW w:w="9462" w:type="dxa"/>
        <w:tblInd w:w="-106" w:type="dxa"/>
        <w:tblLook w:val="00A0" w:firstRow="1" w:lastRow="0" w:firstColumn="1" w:lastColumn="0" w:noHBand="0" w:noVBand="0"/>
      </w:tblPr>
      <w:tblGrid>
        <w:gridCol w:w="4075"/>
        <w:gridCol w:w="5387"/>
      </w:tblGrid>
      <w:tr w:rsidR="00D620D3" w:rsidRPr="001F0B33" w14:paraId="534D393C" w14:textId="77777777" w:rsidTr="00D620D3">
        <w:trPr>
          <w:cantSplit/>
          <w:trHeight w:val="567"/>
        </w:trPr>
        <w:tc>
          <w:tcPr>
            <w:tcW w:w="4075" w:type="dxa"/>
            <w:vAlign w:val="center"/>
          </w:tcPr>
          <w:p w14:paraId="033BEB59" w14:textId="77777777" w:rsidR="00D620D3" w:rsidRPr="001F0B33" w:rsidRDefault="00D620D3" w:rsidP="00717911">
            <w:pPr>
              <w:widowControl w:val="0"/>
              <w:spacing w:after="0" w:line="240" w:lineRule="auto"/>
              <w:jc w:val="right"/>
              <w:rPr>
                <w:b/>
                <w:bCs/>
              </w:rPr>
            </w:pPr>
            <w:r w:rsidRPr="001F0B33">
              <w:rPr>
                <w:b/>
                <w:bCs/>
              </w:rPr>
              <w:t>NAROČNIK</w:t>
            </w:r>
          </w:p>
        </w:tc>
        <w:tc>
          <w:tcPr>
            <w:tcW w:w="5387" w:type="dxa"/>
            <w:vAlign w:val="center"/>
          </w:tcPr>
          <w:p w14:paraId="2CC06FC7" w14:textId="77777777" w:rsidR="00D620D3" w:rsidRPr="00A3172D" w:rsidRDefault="00D620D3" w:rsidP="00717911">
            <w:pPr>
              <w:pStyle w:val="WW-BodyText2"/>
              <w:widowControl w:val="0"/>
              <w:spacing w:after="0"/>
              <w:jc w:val="left"/>
              <w:rPr>
                <w:rFonts w:asciiTheme="minorHAnsi" w:hAnsiTheme="minorHAnsi" w:cstheme="minorHAnsi"/>
                <w:b w:val="0"/>
                <w:sz w:val="22"/>
                <w:szCs w:val="22"/>
              </w:rPr>
            </w:pPr>
            <w:r w:rsidRPr="00A3172D">
              <w:rPr>
                <w:rFonts w:asciiTheme="minorHAnsi" w:hAnsiTheme="minorHAnsi" w:cstheme="minorHAnsi"/>
                <w:b w:val="0"/>
                <w:sz w:val="22"/>
                <w:szCs w:val="22"/>
              </w:rPr>
              <w:t>D.S.U., družba za svetovanje in upravljanje, d.o.o.</w:t>
            </w:r>
          </w:p>
          <w:p w14:paraId="6D8CF2D8" w14:textId="77777777" w:rsidR="00D620D3" w:rsidRPr="00A3172D" w:rsidRDefault="00D620D3" w:rsidP="00717911">
            <w:pPr>
              <w:pStyle w:val="WW-BodyText2"/>
              <w:widowControl w:val="0"/>
              <w:spacing w:after="0"/>
              <w:jc w:val="left"/>
              <w:rPr>
                <w:rFonts w:asciiTheme="minorHAnsi" w:hAnsiTheme="minorHAnsi" w:cstheme="minorHAnsi"/>
                <w:b w:val="0"/>
                <w:sz w:val="22"/>
                <w:szCs w:val="22"/>
              </w:rPr>
            </w:pPr>
            <w:r w:rsidRPr="00A3172D">
              <w:rPr>
                <w:rFonts w:asciiTheme="minorHAnsi" w:hAnsiTheme="minorHAnsi" w:cstheme="minorHAnsi"/>
                <w:b w:val="0"/>
                <w:sz w:val="22"/>
                <w:szCs w:val="22"/>
              </w:rPr>
              <w:t>Dunajska cesta 160, 1000 Ljubljana</w:t>
            </w:r>
          </w:p>
        </w:tc>
      </w:tr>
      <w:tr w:rsidR="00131729" w:rsidRPr="001F0B33" w14:paraId="1417E715" w14:textId="77777777" w:rsidTr="00D620D3">
        <w:trPr>
          <w:cantSplit/>
          <w:trHeight w:val="567"/>
        </w:trPr>
        <w:tc>
          <w:tcPr>
            <w:tcW w:w="4075" w:type="dxa"/>
            <w:vAlign w:val="center"/>
          </w:tcPr>
          <w:p w14:paraId="54999ADF" w14:textId="77777777" w:rsidR="00131729" w:rsidRPr="001F0B33" w:rsidRDefault="009E76E9" w:rsidP="00717911">
            <w:pPr>
              <w:widowControl w:val="0"/>
              <w:spacing w:after="0" w:line="240" w:lineRule="auto"/>
              <w:jc w:val="right"/>
              <w:rPr>
                <w:b/>
                <w:bCs/>
              </w:rPr>
            </w:pPr>
            <w:r w:rsidRPr="001F0B33">
              <w:rPr>
                <w:b/>
                <w:bCs/>
              </w:rPr>
              <w:t>NASLOV JAVNEGA NAROČILA</w:t>
            </w:r>
          </w:p>
        </w:tc>
        <w:tc>
          <w:tcPr>
            <w:tcW w:w="5387" w:type="dxa"/>
            <w:vAlign w:val="center"/>
          </w:tcPr>
          <w:p w14:paraId="23D74251" w14:textId="09C08242" w:rsidR="00131729" w:rsidRPr="00A3172D" w:rsidRDefault="007C5B6A" w:rsidP="00717911">
            <w:pPr>
              <w:pStyle w:val="WW-BodyText2"/>
              <w:widowControl w:val="0"/>
              <w:spacing w:after="0"/>
              <w:jc w:val="both"/>
              <w:rPr>
                <w:rFonts w:asciiTheme="minorHAnsi" w:hAnsiTheme="minorHAnsi" w:cstheme="minorHAnsi"/>
                <w:b w:val="0"/>
                <w:sz w:val="22"/>
                <w:szCs w:val="22"/>
              </w:rPr>
            </w:pPr>
            <w:r w:rsidRPr="007C5B6A">
              <w:rPr>
                <w:rFonts w:ascii="Calibri" w:hAnsi="Calibri" w:cs="Calibri"/>
                <w:b w:val="0"/>
                <w:iCs/>
                <w:sz w:val="22"/>
                <w:szCs w:val="22"/>
              </w:rPr>
              <w:t>Celovita informacijska rešitev za upravljanje dokumentov in poslovnih procesov v D.S.U., d.o.o.</w:t>
            </w:r>
          </w:p>
        </w:tc>
      </w:tr>
      <w:tr w:rsidR="00E9347E" w:rsidRPr="001F0B33" w14:paraId="287A8435" w14:textId="77777777" w:rsidTr="00D620D3">
        <w:trPr>
          <w:cantSplit/>
          <w:trHeight w:val="567"/>
        </w:trPr>
        <w:tc>
          <w:tcPr>
            <w:tcW w:w="4075" w:type="dxa"/>
            <w:vAlign w:val="center"/>
          </w:tcPr>
          <w:p w14:paraId="7408D94E" w14:textId="77777777" w:rsidR="00131729" w:rsidRPr="001F0B33" w:rsidRDefault="00131729" w:rsidP="00717911">
            <w:pPr>
              <w:widowControl w:val="0"/>
              <w:spacing w:after="0" w:line="240" w:lineRule="auto"/>
              <w:jc w:val="right"/>
              <w:rPr>
                <w:b/>
                <w:bCs/>
              </w:rPr>
            </w:pPr>
            <w:r w:rsidRPr="001F0B33">
              <w:rPr>
                <w:b/>
                <w:bCs/>
              </w:rPr>
              <w:t>VRSTA JAVNEGA NAROČILA</w:t>
            </w:r>
          </w:p>
        </w:tc>
        <w:tc>
          <w:tcPr>
            <w:tcW w:w="5387" w:type="dxa"/>
            <w:vAlign w:val="center"/>
          </w:tcPr>
          <w:p w14:paraId="12858CE2" w14:textId="69EC0C16" w:rsidR="006338BC" w:rsidRPr="00A3172D" w:rsidRDefault="00131729" w:rsidP="00717911">
            <w:pPr>
              <w:widowControl w:val="0"/>
              <w:spacing w:after="0" w:line="240" w:lineRule="auto"/>
              <w:rPr>
                <w:bCs/>
              </w:rPr>
            </w:pPr>
            <w:r w:rsidRPr="00A3172D">
              <w:rPr>
                <w:bCs/>
              </w:rPr>
              <w:t xml:space="preserve">Javno </w:t>
            </w:r>
            <w:r w:rsidRPr="001E6119">
              <w:rPr>
                <w:bCs/>
              </w:rPr>
              <w:t>naročilo</w:t>
            </w:r>
            <w:r w:rsidR="005874FD" w:rsidRPr="001E6119">
              <w:rPr>
                <w:bCs/>
              </w:rPr>
              <w:t xml:space="preserve"> </w:t>
            </w:r>
            <w:r w:rsidR="00043224" w:rsidRPr="001E6119">
              <w:rPr>
                <w:rFonts w:ascii="Calibri" w:hAnsi="Calibri" w:cs="Calibri"/>
                <w:bCs/>
                <w:iCs/>
              </w:rPr>
              <w:t>storitev</w:t>
            </w:r>
          </w:p>
        </w:tc>
      </w:tr>
      <w:tr w:rsidR="001337AA" w:rsidRPr="001337AA" w14:paraId="6B2F9CCD" w14:textId="77777777" w:rsidTr="00D620D3">
        <w:trPr>
          <w:cantSplit/>
          <w:trHeight w:val="567"/>
        </w:trPr>
        <w:tc>
          <w:tcPr>
            <w:tcW w:w="4075" w:type="dxa"/>
            <w:vAlign w:val="center"/>
          </w:tcPr>
          <w:p w14:paraId="7F2EB161" w14:textId="77777777" w:rsidR="00131729" w:rsidRPr="001337AA" w:rsidRDefault="00C31BB5" w:rsidP="00717911">
            <w:pPr>
              <w:widowControl w:val="0"/>
              <w:spacing w:after="0" w:line="240" w:lineRule="auto"/>
              <w:jc w:val="right"/>
              <w:rPr>
                <w:b/>
                <w:bCs/>
              </w:rPr>
            </w:pPr>
            <w:r w:rsidRPr="001337AA">
              <w:rPr>
                <w:b/>
                <w:bCs/>
              </w:rPr>
              <w:t>ŠTEVILKA JAVNEGA NAROČILA</w:t>
            </w:r>
          </w:p>
        </w:tc>
        <w:tc>
          <w:tcPr>
            <w:tcW w:w="5387" w:type="dxa"/>
            <w:vAlign w:val="center"/>
          </w:tcPr>
          <w:p w14:paraId="3D57C50F" w14:textId="285C4563" w:rsidR="001D1B02" w:rsidRPr="00A3172D" w:rsidRDefault="007C5B6A" w:rsidP="00717911">
            <w:pPr>
              <w:widowControl w:val="0"/>
              <w:spacing w:after="0" w:line="240" w:lineRule="auto"/>
              <w:rPr>
                <w:bCs/>
              </w:rPr>
            </w:pPr>
            <w:r>
              <w:rPr>
                <w:rFonts w:ascii="Calibri" w:hAnsi="Calibri" w:cs="Calibri"/>
                <w:iCs/>
              </w:rPr>
              <w:t>403/26-0153</w:t>
            </w:r>
          </w:p>
        </w:tc>
      </w:tr>
      <w:tr w:rsidR="001337AA" w:rsidRPr="001337AA" w14:paraId="2C80BA4A" w14:textId="77777777" w:rsidTr="00D620D3">
        <w:trPr>
          <w:cantSplit/>
          <w:trHeight w:val="567"/>
        </w:trPr>
        <w:tc>
          <w:tcPr>
            <w:tcW w:w="4075" w:type="dxa"/>
            <w:vAlign w:val="center"/>
          </w:tcPr>
          <w:p w14:paraId="1C9F41D6" w14:textId="77777777" w:rsidR="00131729" w:rsidRPr="001337AA" w:rsidRDefault="00131729" w:rsidP="00717911">
            <w:pPr>
              <w:widowControl w:val="0"/>
              <w:spacing w:after="0" w:line="240" w:lineRule="auto"/>
              <w:jc w:val="right"/>
              <w:rPr>
                <w:b/>
                <w:bCs/>
              </w:rPr>
            </w:pPr>
            <w:r w:rsidRPr="001337AA">
              <w:rPr>
                <w:b/>
                <w:bCs/>
              </w:rPr>
              <w:t>DATUM</w:t>
            </w:r>
          </w:p>
        </w:tc>
        <w:tc>
          <w:tcPr>
            <w:tcW w:w="5387" w:type="dxa"/>
            <w:vAlign w:val="center"/>
          </w:tcPr>
          <w:p w14:paraId="24AD6ECF" w14:textId="756A0710" w:rsidR="00131729" w:rsidRPr="00A3172D" w:rsidRDefault="009D4909" w:rsidP="00717911">
            <w:pPr>
              <w:widowControl w:val="0"/>
              <w:spacing w:after="0" w:line="240" w:lineRule="auto"/>
              <w:rPr>
                <w:bCs/>
              </w:rPr>
            </w:pPr>
            <w:r>
              <w:rPr>
                <w:rFonts w:ascii="Calibri" w:hAnsi="Calibri" w:cs="Calibri"/>
                <w:bCs/>
                <w:iCs/>
              </w:rPr>
              <w:t>7</w:t>
            </w:r>
            <w:r w:rsidR="007C5B6A">
              <w:rPr>
                <w:rFonts w:ascii="Calibri" w:hAnsi="Calibri" w:cs="Calibri"/>
                <w:bCs/>
                <w:iCs/>
              </w:rPr>
              <w:t xml:space="preserve">. </w:t>
            </w:r>
            <w:r w:rsidR="00DE2EEA">
              <w:rPr>
                <w:rFonts w:ascii="Calibri" w:hAnsi="Calibri" w:cs="Calibri"/>
                <w:bCs/>
                <w:iCs/>
              </w:rPr>
              <w:t>5</w:t>
            </w:r>
            <w:r w:rsidR="007C5B6A">
              <w:rPr>
                <w:rFonts w:ascii="Calibri" w:hAnsi="Calibri" w:cs="Calibri"/>
                <w:bCs/>
                <w:iCs/>
              </w:rPr>
              <w:t>. 2026</w:t>
            </w:r>
          </w:p>
        </w:tc>
      </w:tr>
    </w:tbl>
    <w:p w14:paraId="61778079" w14:textId="77777777" w:rsidR="00131729" w:rsidRPr="001337AA" w:rsidRDefault="00131729" w:rsidP="00717911">
      <w:pPr>
        <w:widowControl w:val="0"/>
        <w:spacing w:after="0" w:line="240" w:lineRule="auto"/>
        <w:rPr>
          <w:highlight w:val="yellow"/>
        </w:rPr>
      </w:pPr>
      <w:r w:rsidRPr="001337AA">
        <w:rPr>
          <w:highlight w:val="yellow"/>
        </w:rPr>
        <w:br w:type="page"/>
      </w:r>
    </w:p>
    <w:p w14:paraId="3BE0D306" w14:textId="77777777" w:rsidR="005133FA" w:rsidRPr="001F0B33" w:rsidRDefault="005133FA" w:rsidP="003A65AA">
      <w:pPr>
        <w:spacing w:after="0" w:line="240" w:lineRule="auto"/>
        <w:jc w:val="both"/>
        <w:rPr>
          <w:rFonts w:eastAsia="Times New Roman"/>
          <w:kern w:val="3"/>
          <w:lang w:eastAsia="zh-CN"/>
        </w:rPr>
      </w:pPr>
    </w:p>
    <w:p w14:paraId="4D8EC3E7" w14:textId="77777777" w:rsidR="0002390E" w:rsidRPr="001F0B33" w:rsidRDefault="0002390E" w:rsidP="003A65AA">
      <w:pPr>
        <w:widowControl w:val="0"/>
        <w:suppressAutoHyphens/>
        <w:autoSpaceDN w:val="0"/>
        <w:spacing w:after="0" w:line="240" w:lineRule="auto"/>
        <w:ind w:right="6"/>
        <w:jc w:val="both"/>
        <w:textAlignment w:val="baseline"/>
        <w:rPr>
          <w:kern w:val="3"/>
          <w:highlight w:val="yellow"/>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1F0B33" w14:paraId="4A3E9406" w14:textId="77777777" w:rsidTr="00BA0D1A">
        <w:trPr>
          <w:cantSplit/>
          <w:trHeight w:val="567"/>
        </w:trPr>
        <w:tc>
          <w:tcPr>
            <w:tcW w:w="4075" w:type="dxa"/>
            <w:vAlign w:val="center"/>
          </w:tcPr>
          <w:p w14:paraId="78FE4863" w14:textId="77777777" w:rsidR="00BA0D1A" w:rsidRPr="001F0B33" w:rsidRDefault="00BA0D1A" w:rsidP="003A65AA">
            <w:pPr>
              <w:widowControl w:val="0"/>
              <w:spacing w:after="0" w:line="240" w:lineRule="auto"/>
              <w:jc w:val="right"/>
              <w:rPr>
                <w:b/>
                <w:bCs/>
              </w:rPr>
            </w:pPr>
            <w:r w:rsidRPr="001F0B33">
              <w:rPr>
                <w:b/>
                <w:bCs/>
              </w:rPr>
              <w:t>NAROČNIK</w:t>
            </w:r>
          </w:p>
        </w:tc>
        <w:tc>
          <w:tcPr>
            <w:tcW w:w="5387" w:type="dxa"/>
            <w:vAlign w:val="center"/>
          </w:tcPr>
          <w:p w14:paraId="3E2E8347" w14:textId="77777777"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D.S.U., družba za svetovanje in upravljanje, d.o.o.</w:t>
            </w:r>
          </w:p>
          <w:p w14:paraId="415E49B2" w14:textId="196F0BCB"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Dunajska cesta 160, 1000 Ljubljana</w:t>
            </w:r>
          </w:p>
        </w:tc>
      </w:tr>
      <w:tr w:rsidR="00A232D2" w:rsidRPr="001F0B33" w14:paraId="482D636E" w14:textId="77777777" w:rsidTr="00BA0D1A">
        <w:trPr>
          <w:cantSplit/>
          <w:trHeight w:val="567"/>
        </w:trPr>
        <w:tc>
          <w:tcPr>
            <w:tcW w:w="4075" w:type="dxa"/>
            <w:vAlign w:val="center"/>
          </w:tcPr>
          <w:p w14:paraId="5DC1909B" w14:textId="07DAEC7E" w:rsidR="00A232D2" w:rsidRPr="001F0B33" w:rsidRDefault="00A232D2" w:rsidP="003A65AA">
            <w:pPr>
              <w:widowControl w:val="0"/>
              <w:spacing w:after="0" w:line="240" w:lineRule="auto"/>
              <w:jc w:val="right"/>
              <w:rPr>
                <w:b/>
                <w:bCs/>
              </w:rPr>
            </w:pPr>
            <w:r w:rsidRPr="001F0B33">
              <w:rPr>
                <w:b/>
                <w:bCs/>
              </w:rPr>
              <w:t>NASLOV JAVNEGA NAROČILA</w:t>
            </w:r>
          </w:p>
        </w:tc>
        <w:tc>
          <w:tcPr>
            <w:tcW w:w="5387" w:type="dxa"/>
            <w:vAlign w:val="center"/>
          </w:tcPr>
          <w:p w14:paraId="3BDC0A94" w14:textId="6D3DDFFC" w:rsidR="00A232D2" w:rsidRPr="007C5B6A" w:rsidRDefault="00476C65" w:rsidP="003A65AA">
            <w:pPr>
              <w:pStyle w:val="WW-BodyText2"/>
              <w:widowControl w:val="0"/>
              <w:spacing w:after="0"/>
              <w:jc w:val="both"/>
              <w:rPr>
                <w:rFonts w:asciiTheme="minorHAnsi" w:hAnsiTheme="minorHAnsi" w:cstheme="minorHAnsi"/>
                <w:b w:val="0"/>
                <w:bCs w:val="0"/>
                <w:sz w:val="22"/>
                <w:szCs w:val="22"/>
              </w:rPr>
            </w:pPr>
            <w:r w:rsidRPr="007C5B6A">
              <w:rPr>
                <w:rFonts w:ascii="Calibri" w:hAnsi="Calibri" w:cs="Calibri"/>
                <w:b w:val="0"/>
                <w:bCs w:val="0"/>
                <w:iCs/>
                <w:sz w:val="22"/>
                <w:szCs w:val="22"/>
              </w:rPr>
              <w:t>Celovita informacijska rešitev za upravljanje dokumentov in poslovnih procesov v D.S.U., d.o.o.</w:t>
            </w:r>
          </w:p>
        </w:tc>
      </w:tr>
      <w:tr w:rsidR="00A232D2" w:rsidRPr="001F0B33" w14:paraId="49F8C1EA" w14:textId="77777777" w:rsidTr="00BA0D1A">
        <w:trPr>
          <w:cantSplit/>
          <w:trHeight w:val="567"/>
        </w:trPr>
        <w:tc>
          <w:tcPr>
            <w:tcW w:w="4075" w:type="dxa"/>
            <w:vAlign w:val="center"/>
          </w:tcPr>
          <w:p w14:paraId="104C59C4" w14:textId="3B312D19" w:rsidR="00A232D2" w:rsidRPr="001F0B33" w:rsidRDefault="00A232D2" w:rsidP="003A65AA">
            <w:pPr>
              <w:widowControl w:val="0"/>
              <w:spacing w:after="0" w:line="240" w:lineRule="auto"/>
              <w:jc w:val="right"/>
              <w:rPr>
                <w:b/>
                <w:bCs/>
              </w:rPr>
            </w:pPr>
            <w:r w:rsidRPr="001F0B33">
              <w:rPr>
                <w:b/>
                <w:bCs/>
              </w:rPr>
              <w:t>VRSTA JAVNEGA NAROČILA</w:t>
            </w:r>
          </w:p>
        </w:tc>
        <w:tc>
          <w:tcPr>
            <w:tcW w:w="5387" w:type="dxa"/>
            <w:vAlign w:val="center"/>
          </w:tcPr>
          <w:p w14:paraId="14130537" w14:textId="60CD2E4C" w:rsidR="00A232D2" w:rsidRPr="001F0B33" w:rsidRDefault="00A232D2" w:rsidP="003A65AA">
            <w:pPr>
              <w:widowControl w:val="0"/>
              <w:spacing w:after="0" w:line="240" w:lineRule="auto"/>
            </w:pPr>
            <w:r w:rsidRPr="001F0B33">
              <w:t xml:space="preserve">Javno </w:t>
            </w:r>
            <w:r w:rsidRPr="001E6119">
              <w:t xml:space="preserve">naročilo </w:t>
            </w:r>
            <w:r w:rsidR="00043224" w:rsidRPr="001E6119">
              <w:rPr>
                <w:rFonts w:ascii="Calibri" w:hAnsi="Calibri" w:cs="Calibri"/>
                <w:iCs/>
              </w:rPr>
              <w:t xml:space="preserve"> storitev</w:t>
            </w:r>
          </w:p>
        </w:tc>
      </w:tr>
      <w:tr w:rsidR="00A232D2" w:rsidRPr="001F0B33" w14:paraId="29D6D19B" w14:textId="77777777" w:rsidTr="00BA0D1A">
        <w:trPr>
          <w:cantSplit/>
          <w:trHeight w:val="567"/>
        </w:trPr>
        <w:tc>
          <w:tcPr>
            <w:tcW w:w="4075" w:type="dxa"/>
            <w:vAlign w:val="center"/>
          </w:tcPr>
          <w:p w14:paraId="673416AE" w14:textId="24AFB590" w:rsidR="00A232D2" w:rsidRPr="001F0B33" w:rsidRDefault="00A232D2" w:rsidP="003A65AA">
            <w:pPr>
              <w:widowControl w:val="0"/>
              <w:spacing w:after="0" w:line="240" w:lineRule="auto"/>
              <w:jc w:val="right"/>
              <w:rPr>
                <w:b/>
                <w:bCs/>
              </w:rPr>
            </w:pPr>
            <w:r w:rsidRPr="001F0B33">
              <w:rPr>
                <w:b/>
                <w:bCs/>
              </w:rPr>
              <w:t>ŠTEVILKA JAVNEGA NAROČILA</w:t>
            </w:r>
          </w:p>
        </w:tc>
        <w:tc>
          <w:tcPr>
            <w:tcW w:w="5387" w:type="dxa"/>
            <w:vAlign w:val="center"/>
          </w:tcPr>
          <w:p w14:paraId="17592615" w14:textId="72490F4C" w:rsidR="00A232D2" w:rsidRPr="001F0B33" w:rsidRDefault="007C5B6A" w:rsidP="003A65AA">
            <w:pPr>
              <w:widowControl w:val="0"/>
              <w:spacing w:after="0" w:line="240" w:lineRule="auto"/>
            </w:pPr>
            <w:r>
              <w:rPr>
                <w:rFonts w:ascii="Calibri" w:hAnsi="Calibri" w:cs="Calibri"/>
                <w:iCs/>
              </w:rPr>
              <w:t>403/26-0153</w:t>
            </w:r>
          </w:p>
        </w:tc>
      </w:tr>
      <w:tr w:rsidR="00A232D2" w:rsidRPr="001F0B33" w14:paraId="0BE05461" w14:textId="77777777" w:rsidTr="00BA0D1A">
        <w:trPr>
          <w:cantSplit/>
          <w:trHeight w:val="567"/>
        </w:trPr>
        <w:tc>
          <w:tcPr>
            <w:tcW w:w="4075" w:type="dxa"/>
            <w:vAlign w:val="center"/>
          </w:tcPr>
          <w:p w14:paraId="3133F2FD" w14:textId="6C4B6D09" w:rsidR="00A232D2" w:rsidRPr="001F0B33" w:rsidRDefault="00A232D2" w:rsidP="003A65AA">
            <w:pPr>
              <w:widowControl w:val="0"/>
              <w:spacing w:after="0" w:line="240" w:lineRule="auto"/>
              <w:jc w:val="right"/>
              <w:rPr>
                <w:b/>
                <w:bCs/>
              </w:rPr>
            </w:pPr>
            <w:r w:rsidRPr="001F0B33">
              <w:rPr>
                <w:b/>
                <w:bCs/>
              </w:rPr>
              <w:t>DATUM</w:t>
            </w:r>
          </w:p>
        </w:tc>
        <w:tc>
          <w:tcPr>
            <w:tcW w:w="5387" w:type="dxa"/>
            <w:vAlign w:val="center"/>
          </w:tcPr>
          <w:p w14:paraId="4BB095FD" w14:textId="337A4358" w:rsidR="00A232D2" w:rsidRPr="001F0B33" w:rsidRDefault="000F60D4" w:rsidP="003A65AA">
            <w:pPr>
              <w:widowControl w:val="0"/>
              <w:spacing w:after="0" w:line="240" w:lineRule="auto"/>
              <w:rPr>
                <w:strike/>
              </w:rPr>
            </w:pPr>
            <w:r>
              <w:rPr>
                <w:rFonts w:ascii="Calibri" w:hAnsi="Calibri" w:cs="Calibri"/>
                <w:iCs/>
              </w:rPr>
              <w:t>7</w:t>
            </w:r>
            <w:r w:rsidR="007C5B6A">
              <w:rPr>
                <w:rFonts w:ascii="Calibri" w:hAnsi="Calibri" w:cs="Calibri"/>
                <w:iCs/>
              </w:rPr>
              <w:t xml:space="preserve">. </w:t>
            </w:r>
            <w:r w:rsidR="00730105">
              <w:rPr>
                <w:rFonts w:ascii="Calibri" w:hAnsi="Calibri" w:cs="Calibri"/>
                <w:iCs/>
              </w:rPr>
              <w:t>5</w:t>
            </w:r>
            <w:r w:rsidR="007C5B6A">
              <w:rPr>
                <w:rFonts w:ascii="Calibri" w:hAnsi="Calibri" w:cs="Calibri"/>
                <w:iCs/>
              </w:rPr>
              <w:t>. 2026</w:t>
            </w:r>
          </w:p>
        </w:tc>
      </w:tr>
    </w:tbl>
    <w:p w14:paraId="3811BB05" w14:textId="77777777" w:rsidR="00131729" w:rsidRPr="001F0B33" w:rsidRDefault="004779CE" w:rsidP="003A65AA">
      <w:pPr>
        <w:widowControl w:val="0"/>
        <w:spacing w:after="0" w:line="240" w:lineRule="auto"/>
        <w:rPr>
          <w:highlight w:val="yellow"/>
          <w:lang w:eastAsia="zh-CN"/>
        </w:rPr>
        <w:sectPr w:rsidR="00131729" w:rsidRPr="001F0B33" w:rsidSect="00510116">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cols w:space="708"/>
          <w:titlePg/>
        </w:sectPr>
      </w:pPr>
      <w:r w:rsidRPr="001F0B33">
        <w:rPr>
          <w:noProof/>
          <w:highlight w:val="yellow"/>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3B63806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CF454A8" w14:textId="46DF8D18" w:rsidR="00A747C7" w:rsidRPr="001F0B33" w:rsidRDefault="00A747C7" w:rsidP="003A65AA">
      <w:pPr>
        <w:pStyle w:val="Slog3"/>
        <w:rPr>
          <w:rStyle w:val="Neenpoudarek"/>
          <w:rFonts w:asciiTheme="minorHAnsi" w:hAnsiTheme="minorHAnsi" w:cstheme="minorHAnsi"/>
          <w:bCs/>
          <w:i/>
          <w:iCs/>
          <w:color w:val="auto"/>
          <w:sz w:val="22"/>
          <w:szCs w:val="22"/>
        </w:rPr>
      </w:pPr>
      <w:bookmarkStart w:id="1" w:name="_Toc178062222"/>
      <w:bookmarkStart w:id="2" w:name="_Toc228983624"/>
      <w:bookmarkStart w:id="3" w:name="_Toc517873991"/>
      <w:r w:rsidRPr="001F0B33">
        <w:rPr>
          <w:rStyle w:val="Neenpoudarek"/>
          <w:rFonts w:asciiTheme="minorHAnsi" w:hAnsiTheme="minorHAnsi" w:cstheme="minorHAnsi"/>
          <w:bCs/>
          <w:i/>
          <w:iCs/>
          <w:color w:val="auto"/>
          <w:sz w:val="22"/>
          <w:szCs w:val="22"/>
        </w:rPr>
        <w:lastRenderedPageBreak/>
        <w:t xml:space="preserve">Priloga </w:t>
      </w:r>
      <w:bookmarkEnd w:id="1"/>
      <w:r w:rsidR="00552435">
        <w:rPr>
          <w:rStyle w:val="Neenpoudarek"/>
          <w:rFonts w:asciiTheme="minorHAnsi" w:hAnsiTheme="minorHAnsi" w:cstheme="minorHAnsi"/>
          <w:bCs/>
          <w:i/>
          <w:iCs/>
          <w:color w:val="auto"/>
          <w:sz w:val="22"/>
          <w:szCs w:val="22"/>
        </w:rPr>
        <w:t>A</w:t>
      </w:r>
      <w:bookmarkEnd w:id="2"/>
    </w:p>
    <w:p w14:paraId="64606E19" w14:textId="77777777" w:rsidR="00A747C7" w:rsidRPr="001F0B33" w:rsidRDefault="00A747C7" w:rsidP="003A65AA">
      <w:pPr>
        <w:pStyle w:val="Intenzivencitat"/>
        <w:spacing w:line="240" w:lineRule="auto"/>
      </w:pPr>
      <w:bookmarkStart w:id="4" w:name="_Toc178062223"/>
      <w:bookmarkStart w:id="5" w:name="_Toc228983625"/>
      <w:r w:rsidRPr="001F0B33">
        <w:t>ESPD obrazec</w:t>
      </w:r>
      <w:bookmarkEnd w:id="4"/>
      <w:bookmarkEnd w:id="5"/>
    </w:p>
    <w:p w14:paraId="626C9058" w14:textId="77777777" w:rsidR="00A747C7" w:rsidRPr="001F0B33" w:rsidRDefault="00A747C7" w:rsidP="003A65AA">
      <w:pPr>
        <w:spacing w:after="0" w:line="240" w:lineRule="auto"/>
        <w:rPr>
          <w:lang w:eastAsia="zh-CN"/>
        </w:rPr>
      </w:pPr>
    </w:p>
    <w:p w14:paraId="79EA62F2" w14:textId="65B347A4" w:rsidR="00A747C7" w:rsidRPr="001F0B33" w:rsidRDefault="00302788" w:rsidP="00457469">
      <w:pPr>
        <w:spacing w:after="0" w:line="240" w:lineRule="auto"/>
        <w:jc w:val="both"/>
        <w:rPr>
          <w:lang w:eastAsia="zh-CN"/>
        </w:rPr>
      </w:pPr>
      <w:r>
        <w:rPr>
          <w:lang w:eastAsia="zh-CN"/>
        </w:rPr>
        <w:t>Kandidat</w:t>
      </w:r>
      <w:r w:rsidR="00A747C7" w:rsidRPr="001F0B33">
        <w:rPr>
          <w:lang w:eastAsia="zh-CN"/>
        </w:rPr>
        <w:t xml:space="preserve"> predloži za vsak gospodarski subjekt, ki v kakršni koli vlogi sodeluje v okviru predmetnega postopka javnega naročanja, elektronsko izpolnjen ESPD obrazec</w:t>
      </w:r>
      <w:r w:rsidR="00A747C7" w:rsidRPr="001F0B33">
        <w:rPr>
          <w:rStyle w:val="Sprotnaopomba-sklic"/>
          <w:lang w:eastAsia="zh-CN"/>
        </w:rPr>
        <w:footnoteReference w:id="1"/>
      </w:r>
      <w:r w:rsidR="00A747C7" w:rsidRPr="001F0B33">
        <w:rPr>
          <w:lang w:eastAsia="zh-CN"/>
        </w:rPr>
        <w:t>.</w:t>
      </w:r>
    </w:p>
    <w:p w14:paraId="35A08F2A" w14:textId="77777777" w:rsidR="005F2509" w:rsidRDefault="005F2509" w:rsidP="00457469">
      <w:pPr>
        <w:widowControl w:val="0"/>
        <w:tabs>
          <w:tab w:val="right" w:pos="2556"/>
          <w:tab w:val="right" w:pos="9017"/>
        </w:tabs>
        <w:spacing w:after="0" w:line="240" w:lineRule="auto"/>
        <w:jc w:val="both"/>
      </w:pPr>
    </w:p>
    <w:p w14:paraId="5A3C94BE" w14:textId="31728F03" w:rsidR="005F2509" w:rsidRPr="00FD1592" w:rsidRDefault="005F2509" w:rsidP="00457469">
      <w:pPr>
        <w:widowControl w:val="0"/>
        <w:tabs>
          <w:tab w:val="right" w:pos="2556"/>
          <w:tab w:val="right" w:pos="9017"/>
        </w:tabs>
        <w:spacing w:after="0" w:line="240" w:lineRule="auto"/>
        <w:jc w:val="both"/>
      </w:pPr>
      <w:bookmarkStart w:id="6" w:name="_Hlk204179523"/>
      <w:r w:rsidRPr="00FD1592">
        <w:t>V ta namen lahko uporabi ESPD obrazec, ki ga je pripravil naročnik in je sestavni del te razpisne dokumentacije, in sicer v datoteki »</w:t>
      </w:r>
      <w:proofErr w:type="spellStart"/>
      <w:r w:rsidR="00457469" w:rsidRPr="00FD1592">
        <w:rPr>
          <w:rFonts w:ascii="Calibri" w:hAnsi="Calibri" w:cs="Calibri"/>
          <w:iCs/>
        </w:rPr>
        <w:t>ESPD</w:t>
      </w:r>
      <w:r w:rsidR="00434B4F" w:rsidRPr="00FD1592">
        <w:rPr>
          <w:rFonts w:ascii="Calibri" w:hAnsi="Calibri" w:cs="Calibri"/>
          <w:iCs/>
        </w:rPr>
        <w:t>_DSU_nov</w:t>
      </w:r>
      <w:proofErr w:type="spellEnd"/>
      <w:r w:rsidR="00434B4F" w:rsidRPr="00FD1592">
        <w:rPr>
          <w:rFonts w:ascii="Calibri" w:hAnsi="Calibri" w:cs="Calibri"/>
          <w:iCs/>
        </w:rPr>
        <w:t xml:space="preserve"> IT.xml</w:t>
      </w:r>
      <w:r w:rsidRPr="00FD1592">
        <w:t>«, ali pa ESPD izdela sam.</w:t>
      </w:r>
    </w:p>
    <w:p w14:paraId="402B008F" w14:textId="77777777" w:rsidR="005F2509" w:rsidRPr="00FD1592" w:rsidRDefault="005F2509" w:rsidP="00457469">
      <w:pPr>
        <w:widowControl w:val="0"/>
        <w:tabs>
          <w:tab w:val="right" w:pos="2556"/>
          <w:tab w:val="right" w:pos="9017"/>
        </w:tabs>
        <w:spacing w:after="0" w:line="240" w:lineRule="auto"/>
        <w:jc w:val="both"/>
      </w:pPr>
    </w:p>
    <w:p w14:paraId="5B1EC245" w14:textId="7D73B206" w:rsidR="005F2509" w:rsidRDefault="005F2509" w:rsidP="00457469">
      <w:pPr>
        <w:widowControl w:val="0"/>
        <w:tabs>
          <w:tab w:val="right" w:pos="2556"/>
          <w:tab w:val="right" w:pos="9017"/>
        </w:tabs>
        <w:spacing w:after="0" w:line="240" w:lineRule="auto"/>
        <w:jc w:val="both"/>
      </w:pPr>
      <w:r w:rsidRPr="00FD1592">
        <w:t xml:space="preserve">Izpolnjevanje oz. priprava ESPD se izvede v aplikaciji za elektronske storitve ESPD na spletni strani </w:t>
      </w:r>
      <w:hyperlink r:id="rId13" w:history="1">
        <w:r w:rsidRPr="00FD1592">
          <w:rPr>
            <w:rStyle w:val="Hiperpovezava"/>
          </w:rPr>
          <w:t>https://ejn.gov.si/espd/</w:t>
        </w:r>
      </w:hyperlink>
      <w:r w:rsidRPr="00FD1592">
        <w:t>.</w:t>
      </w:r>
    </w:p>
    <w:p w14:paraId="474140D8" w14:textId="3DB94A3A" w:rsidR="00A747C7" w:rsidRPr="001F0B33" w:rsidRDefault="00A747C7" w:rsidP="003A65AA">
      <w:pPr>
        <w:widowControl w:val="0"/>
        <w:tabs>
          <w:tab w:val="right" w:pos="2556"/>
          <w:tab w:val="right" w:pos="9017"/>
        </w:tabs>
        <w:spacing w:after="0" w:line="240" w:lineRule="auto"/>
        <w:rPr>
          <w:i/>
        </w:rPr>
      </w:pPr>
    </w:p>
    <w:bookmarkEnd w:id="6"/>
    <w:p w14:paraId="4B03D417" w14:textId="77777777" w:rsidR="00A747C7" w:rsidRPr="001F0B33" w:rsidRDefault="00A747C7" w:rsidP="003A65AA">
      <w:pPr>
        <w:widowControl w:val="0"/>
        <w:tabs>
          <w:tab w:val="right" w:pos="2556"/>
          <w:tab w:val="right" w:pos="9017"/>
        </w:tabs>
        <w:spacing w:after="0" w:line="240" w:lineRule="auto"/>
        <w:rPr>
          <w:i/>
        </w:rPr>
      </w:pPr>
    </w:p>
    <w:p w14:paraId="440EFA55" w14:textId="77777777" w:rsidR="00A747C7" w:rsidRPr="001F0B33" w:rsidRDefault="00A747C7" w:rsidP="003A65AA">
      <w:pPr>
        <w:widowControl w:val="0"/>
        <w:tabs>
          <w:tab w:val="right" w:pos="2556"/>
          <w:tab w:val="right" w:pos="9017"/>
        </w:tabs>
        <w:spacing w:after="0" w:line="240" w:lineRule="auto"/>
        <w:rPr>
          <w:i/>
        </w:rPr>
      </w:pPr>
    </w:p>
    <w:p w14:paraId="431AB761" w14:textId="77777777" w:rsidR="00A747C7" w:rsidRPr="001F0B33" w:rsidRDefault="00A747C7" w:rsidP="003A65AA">
      <w:pPr>
        <w:widowControl w:val="0"/>
        <w:tabs>
          <w:tab w:val="right" w:pos="2556"/>
          <w:tab w:val="right" w:pos="9017"/>
        </w:tabs>
        <w:spacing w:after="0" w:line="240" w:lineRule="auto"/>
        <w:rPr>
          <w:i/>
          <w:highlight w:val="yellow"/>
        </w:rPr>
      </w:pPr>
    </w:p>
    <w:p w14:paraId="76DAB629" w14:textId="77777777" w:rsidR="00A747C7" w:rsidRPr="001F0B33" w:rsidRDefault="00A747C7" w:rsidP="003A65AA">
      <w:pPr>
        <w:widowControl w:val="0"/>
        <w:tabs>
          <w:tab w:val="right" w:pos="2556"/>
          <w:tab w:val="right" w:pos="9017"/>
        </w:tabs>
        <w:spacing w:after="0" w:line="240" w:lineRule="auto"/>
        <w:rPr>
          <w:i/>
          <w:highlight w:val="yellow"/>
        </w:rPr>
      </w:pPr>
    </w:p>
    <w:p w14:paraId="58D41348" w14:textId="77777777" w:rsidR="00A747C7" w:rsidRPr="001F0B33" w:rsidRDefault="00A747C7" w:rsidP="003A65AA">
      <w:pPr>
        <w:widowControl w:val="0"/>
        <w:tabs>
          <w:tab w:val="right" w:pos="2556"/>
          <w:tab w:val="right" w:pos="9017"/>
        </w:tabs>
        <w:spacing w:after="0" w:line="240" w:lineRule="auto"/>
        <w:rPr>
          <w:i/>
          <w:highlight w:val="yellow"/>
        </w:rPr>
      </w:pPr>
    </w:p>
    <w:p w14:paraId="740938D9" w14:textId="77777777" w:rsidR="00A747C7" w:rsidRPr="001F0B33" w:rsidRDefault="00A747C7" w:rsidP="003A65AA">
      <w:pPr>
        <w:widowControl w:val="0"/>
        <w:tabs>
          <w:tab w:val="right" w:pos="2556"/>
          <w:tab w:val="right" w:pos="9017"/>
        </w:tabs>
        <w:spacing w:after="0" w:line="240" w:lineRule="auto"/>
        <w:rPr>
          <w:i/>
          <w:highlight w:val="yellow"/>
        </w:rPr>
      </w:pPr>
    </w:p>
    <w:p w14:paraId="6AF675F4" w14:textId="77777777" w:rsidR="00A747C7" w:rsidRPr="001F0B33" w:rsidRDefault="00A747C7" w:rsidP="003A65AA">
      <w:pPr>
        <w:widowControl w:val="0"/>
        <w:tabs>
          <w:tab w:val="right" w:pos="2556"/>
          <w:tab w:val="right" w:pos="9017"/>
        </w:tabs>
        <w:spacing w:after="0" w:line="240" w:lineRule="auto"/>
        <w:rPr>
          <w:i/>
          <w:highlight w:val="yellow"/>
        </w:rPr>
      </w:pPr>
    </w:p>
    <w:p w14:paraId="0E132F9A" w14:textId="77777777" w:rsidR="00A747C7" w:rsidRPr="001F0B33" w:rsidRDefault="00A747C7" w:rsidP="003A65AA">
      <w:pPr>
        <w:widowControl w:val="0"/>
        <w:tabs>
          <w:tab w:val="right" w:pos="2556"/>
          <w:tab w:val="right" w:pos="9017"/>
        </w:tabs>
        <w:spacing w:after="0" w:line="240" w:lineRule="auto"/>
        <w:rPr>
          <w:i/>
          <w:highlight w:val="yellow"/>
        </w:rPr>
      </w:pPr>
    </w:p>
    <w:p w14:paraId="0F3549BA" w14:textId="77777777" w:rsidR="00A747C7" w:rsidRPr="001F0B33" w:rsidRDefault="00A747C7" w:rsidP="003A65AA">
      <w:pPr>
        <w:widowControl w:val="0"/>
        <w:tabs>
          <w:tab w:val="right" w:pos="2556"/>
          <w:tab w:val="right" w:pos="9017"/>
        </w:tabs>
        <w:spacing w:after="0" w:line="240" w:lineRule="auto"/>
        <w:rPr>
          <w:i/>
          <w:highlight w:val="yellow"/>
        </w:rPr>
      </w:pPr>
    </w:p>
    <w:p w14:paraId="3F6D1E1B" w14:textId="77777777" w:rsidR="00A747C7" w:rsidRPr="001F0B33" w:rsidRDefault="00A747C7" w:rsidP="003A65AA">
      <w:pPr>
        <w:widowControl w:val="0"/>
        <w:tabs>
          <w:tab w:val="right" w:pos="2556"/>
          <w:tab w:val="right" w:pos="9017"/>
        </w:tabs>
        <w:spacing w:after="0" w:line="240" w:lineRule="auto"/>
        <w:rPr>
          <w:i/>
          <w:highlight w:val="yellow"/>
        </w:rPr>
      </w:pPr>
    </w:p>
    <w:p w14:paraId="30C30959" w14:textId="77777777" w:rsidR="00A747C7" w:rsidRPr="001F0B33" w:rsidRDefault="00A747C7" w:rsidP="003A65AA">
      <w:pPr>
        <w:widowControl w:val="0"/>
        <w:tabs>
          <w:tab w:val="right" w:pos="2556"/>
          <w:tab w:val="right" w:pos="9017"/>
        </w:tabs>
        <w:spacing w:after="0" w:line="240" w:lineRule="auto"/>
        <w:rPr>
          <w:i/>
          <w:highlight w:val="yellow"/>
        </w:rPr>
      </w:pPr>
    </w:p>
    <w:p w14:paraId="527B61CE" w14:textId="77777777" w:rsidR="00A747C7" w:rsidRPr="001F0B33" w:rsidRDefault="00A747C7" w:rsidP="003A65AA">
      <w:pPr>
        <w:widowControl w:val="0"/>
        <w:tabs>
          <w:tab w:val="right" w:pos="2556"/>
          <w:tab w:val="right" w:pos="9017"/>
        </w:tabs>
        <w:spacing w:after="0" w:line="240" w:lineRule="auto"/>
        <w:rPr>
          <w:i/>
          <w:highlight w:val="yellow"/>
        </w:rPr>
      </w:pPr>
    </w:p>
    <w:p w14:paraId="3113D12A" w14:textId="77777777" w:rsidR="00A747C7" w:rsidRPr="001F0B33" w:rsidRDefault="00A747C7" w:rsidP="003A65AA">
      <w:pPr>
        <w:widowControl w:val="0"/>
        <w:tabs>
          <w:tab w:val="right" w:pos="2556"/>
          <w:tab w:val="right" w:pos="9017"/>
        </w:tabs>
        <w:spacing w:after="0" w:line="240" w:lineRule="auto"/>
        <w:rPr>
          <w:i/>
          <w:highlight w:val="yellow"/>
        </w:rPr>
      </w:pPr>
    </w:p>
    <w:p w14:paraId="61BDF67C" w14:textId="77777777" w:rsidR="00A747C7" w:rsidRPr="001F0B33" w:rsidRDefault="00A747C7" w:rsidP="003A65AA">
      <w:pPr>
        <w:widowControl w:val="0"/>
        <w:tabs>
          <w:tab w:val="right" w:pos="2556"/>
          <w:tab w:val="right" w:pos="9017"/>
        </w:tabs>
        <w:spacing w:after="0" w:line="240" w:lineRule="auto"/>
        <w:rPr>
          <w:i/>
          <w:highlight w:val="yellow"/>
        </w:rPr>
      </w:pPr>
    </w:p>
    <w:p w14:paraId="293E74C8" w14:textId="77777777" w:rsidR="00A747C7" w:rsidRPr="001F0B33" w:rsidRDefault="00A747C7" w:rsidP="003A65AA">
      <w:pPr>
        <w:widowControl w:val="0"/>
        <w:tabs>
          <w:tab w:val="right" w:pos="2556"/>
          <w:tab w:val="right" w:pos="9017"/>
        </w:tabs>
        <w:spacing w:after="0" w:line="240" w:lineRule="auto"/>
        <w:rPr>
          <w:i/>
          <w:highlight w:val="yellow"/>
        </w:rPr>
      </w:pPr>
    </w:p>
    <w:p w14:paraId="5C3FB20F" w14:textId="77777777" w:rsidR="00A747C7" w:rsidRPr="001F0B33" w:rsidRDefault="00A747C7" w:rsidP="003A65AA">
      <w:pPr>
        <w:widowControl w:val="0"/>
        <w:tabs>
          <w:tab w:val="right" w:pos="2556"/>
          <w:tab w:val="right" w:pos="9017"/>
        </w:tabs>
        <w:spacing w:after="0" w:line="240" w:lineRule="auto"/>
        <w:rPr>
          <w:i/>
          <w:highlight w:val="yellow"/>
        </w:rPr>
      </w:pPr>
    </w:p>
    <w:p w14:paraId="7448AAEB" w14:textId="77777777" w:rsidR="00A747C7" w:rsidRPr="001F0B33" w:rsidRDefault="00A747C7" w:rsidP="003A65AA">
      <w:pPr>
        <w:widowControl w:val="0"/>
        <w:tabs>
          <w:tab w:val="right" w:pos="2556"/>
          <w:tab w:val="right" w:pos="9017"/>
        </w:tabs>
        <w:spacing w:after="0" w:line="240" w:lineRule="auto"/>
        <w:rPr>
          <w:i/>
          <w:highlight w:val="yellow"/>
        </w:rPr>
      </w:pPr>
    </w:p>
    <w:p w14:paraId="682A5E92" w14:textId="77777777" w:rsidR="00A747C7" w:rsidRPr="001F0B33" w:rsidRDefault="00A747C7" w:rsidP="003A65AA">
      <w:pPr>
        <w:widowControl w:val="0"/>
        <w:tabs>
          <w:tab w:val="right" w:pos="2556"/>
          <w:tab w:val="right" w:pos="9017"/>
        </w:tabs>
        <w:spacing w:after="0" w:line="240" w:lineRule="auto"/>
        <w:rPr>
          <w:i/>
          <w:highlight w:val="yellow"/>
        </w:rPr>
      </w:pPr>
    </w:p>
    <w:p w14:paraId="52A1776F" w14:textId="77777777" w:rsidR="00A747C7" w:rsidRPr="001F0B33" w:rsidRDefault="00A747C7" w:rsidP="003A65AA">
      <w:pPr>
        <w:widowControl w:val="0"/>
        <w:tabs>
          <w:tab w:val="right" w:pos="2556"/>
          <w:tab w:val="right" w:pos="9017"/>
        </w:tabs>
        <w:spacing w:after="0" w:line="240" w:lineRule="auto"/>
        <w:rPr>
          <w:i/>
          <w:highlight w:val="yellow"/>
        </w:rPr>
      </w:pPr>
    </w:p>
    <w:p w14:paraId="3425F42E" w14:textId="77777777" w:rsidR="00A747C7" w:rsidRPr="001F0B33" w:rsidRDefault="00A747C7" w:rsidP="003A65AA">
      <w:pPr>
        <w:widowControl w:val="0"/>
        <w:tabs>
          <w:tab w:val="right" w:pos="2556"/>
          <w:tab w:val="right" w:pos="9017"/>
        </w:tabs>
        <w:spacing w:after="0" w:line="240" w:lineRule="auto"/>
        <w:rPr>
          <w:i/>
          <w:highlight w:val="yellow"/>
        </w:rPr>
      </w:pPr>
    </w:p>
    <w:p w14:paraId="61B7B54D" w14:textId="77777777" w:rsidR="00A747C7" w:rsidRPr="001F0B33" w:rsidRDefault="00A747C7" w:rsidP="003A65AA">
      <w:pPr>
        <w:widowControl w:val="0"/>
        <w:tabs>
          <w:tab w:val="right" w:pos="2556"/>
          <w:tab w:val="right" w:pos="9017"/>
        </w:tabs>
        <w:spacing w:after="0" w:line="240" w:lineRule="auto"/>
        <w:rPr>
          <w:i/>
          <w:highlight w:val="yellow"/>
        </w:rPr>
      </w:pPr>
    </w:p>
    <w:p w14:paraId="766CF32C" w14:textId="77777777" w:rsidR="00A747C7" w:rsidRPr="001F0B33" w:rsidRDefault="00A747C7" w:rsidP="003A65AA">
      <w:pPr>
        <w:widowControl w:val="0"/>
        <w:tabs>
          <w:tab w:val="right" w:pos="2556"/>
          <w:tab w:val="right" w:pos="9017"/>
        </w:tabs>
        <w:spacing w:after="0" w:line="240" w:lineRule="auto"/>
        <w:rPr>
          <w:i/>
          <w:highlight w:val="yellow"/>
        </w:rPr>
      </w:pPr>
    </w:p>
    <w:p w14:paraId="73FE2DB7" w14:textId="77777777" w:rsidR="00A747C7" w:rsidRPr="001F0B33" w:rsidRDefault="00A747C7" w:rsidP="003A65AA">
      <w:pPr>
        <w:widowControl w:val="0"/>
        <w:tabs>
          <w:tab w:val="right" w:pos="2556"/>
          <w:tab w:val="right" w:pos="9017"/>
        </w:tabs>
        <w:spacing w:after="0" w:line="240" w:lineRule="auto"/>
        <w:rPr>
          <w:i/>
          <w:highlight w:val="yellow"/>
        </w:rPr>
        <w:sectPr w:rsidR="00A747C7" w:rsidRPr="001F0B33" w:rsidSect="00A747C7">
          <w:footerReference w:type="default" r:id="rId14"/>
          <w:headerReference w:type="first" r:id="rId15"/>
          <w:pgSz w:w="11906" w:h="16838" w:code="9"/>
          <w:pgMar w:top="1418" w:right="1418" w:bottom="1418" w:left="1418" w:header="709" w:footer="709" w:gutter="0"/>
          <w:cols w:space="708"/>
          <w:docGrid w:linePitch="360"/>
        </w:sectPr>
      </w:pPr>
    </w:p>
    <w:p w14:paraId="385FBE1E" w14:textId="460ACE96" w:rsidR="00A747C7" w:rsidRPr="001F0B33" w:rsidRDefault="00A747C7" w:rsidP="003A65AA">
      <w:pPr>
        <w:pStyle w:val="Slog3"/>
        <w:rPr>
          <w:rStyle w:val="Neenpoudarek"/>
          <w:rFonts w:asciiTheme="minorHAnsi" w:hAnsiTheme="minorHAnsi" w:cstheme="minorHAnsi"/>
          <w:i/>
          <w:iCs/>
          <w:color w:val="auto"/>
          <w:sz w:val="22"/>
          <w:szCs w:val="22"/>
        </w:rPr>
      </w:pPr>
      <w:bookmarkStart w:id="7" w:name="_Toc169077901"/>
      <w:bookmarkStart w:id="8" w:name="_Toc178062224"/>
      <w:bookmarkStart w:id="9" w:name="_Toc228983626"/>
      <w:r w:rsidRPr="001F0B33">
        <w:rPr>
          <w:rStyle w:val="Neenpoudarek"/>
          <w:rFonts w:asciiTheme="minorHAnsi" w:hAnsiTheme="minorHAnsi" w:cstheme="minorHAnsi"/>
          <w:i/>
          <w:iCs/>
          <w:color w:val="auto"/>
          <w:sz w:val="22"/>
          <w:szCs w:val="22"/>
        </w:rPr>
        <w:lastRenderedPageBreak/>
        <w:t xml:space="preserve">Priloga </w:t>
      </w:r>
      <w:bookmarkEnd w:id="7"/>
      <w:bookmarkEnd w:id="8"/>
      <w:r w:rsidR="00552435">
        <w:rPr>
          <w:rStyle w:val="Neenpoudarek"/>
          <w:rFonts w:asciiTheme="minorHAnsi" w:hAnsiTheme="minorHAnsi" w:cstheme="minorHAnsi"/>
          <w:i/>
          <w:iCs/>
          <w:color w:val="auto"/>
          <w:sz w:val="22"/>
          <w:szCs w:val="22"/>
        </w:rPr>
        <w:t>B</w:t>
      </w:r>
      <w:bookmarkEnd w:id="9"/>
    </w:p>
    <w:p w14:paraId="4C0D585E" w14:textId="77777777" w:rsidR="00A747C7" w:rsidRPr="001F0B33" w:rsidRDefault="00A747C7" w:rsidP="003A65AA">
      <w:pPr>
        <w:pStyle w:val="Intenzivencitat"/>
        <w:spacing w:line="240" w:lineRule="auto"/>
        <w:rPr>
          <w:rStyle w:val="Neenpoudarek"/>
          <w:rFonts w:asciiTheme="minorHAnsi" w:hAnsiTheme="minorHAnsi" w:cstheme="minorHAnsi"/>
          <w:i/>
          <w:iCs/>
          <w:color w:val="auto"/>
          <w:sz w:val="22"/>
          <w:szCs w:val="22"/>
        </w:rPr>
      </w:pPr>
      <w:bookmarkStart w:id="10" w:name="_Toc169077902"/>
      <w:bookmarkStart w:id="11" w:name="_Toc178062225"/>
      <w:bookmarkStart w:id="12" w:name="_Toc228983627"/>
      <w:r w:rsidRPr="001F0B33">
        <w:t>IZJAVA O NEOBSTOJU OMEJEVALNIH UKREPOV ZARADI DELOVANJA RUSIJE</w:t>
      </w:r>
      <w:bookmarkEnd w:id="10"/>
      <w:bookmarkEnd w:id="11"/>
      <w:bookmarkEnd w:id="12"/>
      <w:r w:rsidRPr="001F0B33">
        <w:t xml:space="preserve"> </w:t>
      </w:r>
    </w:p>
    <w:p w14:paraId="3703F553" w14:textId="77777777" w:rsidR="00A747C7" w:rsidRPr="001F0B33" w:rsidRDefault="00A747C7" w:rsidP="003A65AA">
      <w:pPr>
        <w:spacing w:after="0" w:line="240" w:lineRule="auto"/>
        <w:rPr>
          <w:lang w:eastAsia="zh-CN"/>
        </w:rPr>
      </w:pPr>
    </w:p>
    <w:p w14:paraId="657D1EC9" w14:textId="19D28895" w:rsidR="00043224" w:rsidRDefault="00A747C7" w:rsidP="003A65AA">
      <w:pPr>
        <w:spacing w:after="0" w:line="240" w:lineRule="auto"/>
        <w:rPr>
          <w:rFonts w:ascii="Calibri" w:hAnsi="Calibri" w:cs="Calibri"/>
          <w:iCs/>
        </w:rPr>
      </w:pPr>
      <w:r w:rsidRPr="001F0B33">
        <w:rPr>
          <w:lang w:eastAsia="zh-CN"/>
        </w:rPr>
        <w:t xml:space="preserve">Št. naročila: </w:t>
      </w:r>
      <w:r w:rsidR="00BC50A6">
        <w:rPr>
          <w:rFonts w:ascii="Calibri" w:hAnsi="Calibri" w:cs="Calibri"/>
          <w:iCs/>
        </w:rPr>
        <w:t>403/26-0153</w:t>
      </w:r>
    </w:p>
    <w:p w14:paraId="1DE41C0F" w14:textId="220CF0C3" w:rsidR="00A747C7" w:rsidRPr="001F0B33" w:rsidRDefault="00A747C7" w:rsidP="003A65AA">
      <w:pPr>
        <w:spacing w:after="0" w:line="240" w:lineRule="auto"/>
        <w:rPr>
          <w:lang w:eastAsia="zh-CN"/>
        </w:rPr>
      </w:pPr>
      <w:r w:rsidRPr="001F0B33">
        <w:rPr>
          <w:lang w:eastAsia="zh-CN"/>
        </w:rPr>
        <w:t>Datum: ______________________</w:t>
      </w:r>
    </w:p>
    <w:p w14:paraId="53152FA2" w14:textId="77777777" w:rsidR="00A747C7" w:rsidRPr="001F0B33" w:rsidRDefault="00A747C7" w:rsidP="003A65AA">
      <w:pPr>
        <w:spacing w:after="0" w:line="240" w:lineRule="auto"/>
        <w:rPr>
          <w:lang w:eastAsia="zh-CN"/>
        </w:rPr>
      </w:pPr>
    </w:p>
    <w:p w14:paraId="6ED13EED" w14:textId="77777777" w:rsidR="00A747C7" w:rsidRPr="001F0B33" w:rsidRDefault="00A747C7" w:rsidP="003A65AA">
      <w:pPr>
        <w:spacing w:after="0" w:line="240" w:lineRule="auto"/>
        <w:rPr>
          <w:lang w:eastAsia="zh-CN"/>
        </w:rPr>
      </w:pPr>
    </w:p>
    <w:p w14:paraId="6C680B92" w14:textId="77777777" w:rsidR="00A747C7" w:rsidRPr="001337AA" w:rsidRDefault="00A747C7" w:rsidP="003A65AA">
      <w:pPr>
        <w:spacing w:after="0" w:line="240" w:lineRule="auto"/>
      </w:pPr>
    </w:p>
    <w:p w14:paraId="6E90DB72" w14:textId="0A3D9C62" w:rsidR="00A747C7" w:rsidRPr="001337AA" w:rsidRDefault="00A747C7" w:rsidP="003A65AA">
      <w:pPr>
        <w:spacing w:after="0" w:line="240" w:lineRule="auto"/>
        <w:ind w:right="7"/>
        <w:jc w:val="both"/>
      </w:pPr>
      <w:r w:rsidRPr="001337AA">
        <w:t>Za potrebe postopka javnega naročanja »</w:t>
      </w:r>
      <w:r w:rsidR="00BC50A6" w:rsidRPr="00BC50A6">
        <w:t>Celovita informacijska rešitev za upravljanje dokumentov in poslovnih procesov v D.S.U., d.o.o</w:t>
      </w:r>
      <w:r w:rsidRPr="001337AA">
        <w:t>« izjavljamo, da za nas ne obstaja razlog za izključitev iz točke 5.1.8 razpisne dokumentacije</w:t>
      </w:r>
      <w:r w:rsidR="00652707">
        <w:t xml:space="preserve"> za 1. fazo postopka javnega naročanja</w:t>
      </w:r>
      <w:r w:rsidRPr="001337AA">
        <w:t>, o čemer lahko na zahtevo naročnika predložimo dokazila.</w:t>
      </w:r>
    </w:p>
    <w:p w14:paraId="463F848C" w14:textId="77777777" w:rsidR="00A747C7" w:rsidRPr="001337AA" w:rsidRDefault="00A747C7" w:rsidP="003A65AA">
      <w:pPr>
        <w:spacing w:after="0" w:line="240" w:lineRule="auto"/>
        <w:ind w:right="7"/>
        <w:jc w:val="both"/>
      </w:pPr>
    </w:p>
    <w:p w14:paraId="0DCCCA80" w14:textId="77777777" w:rsidR="00A747C7" w:rsidRPr="001337AA" w:rsidRDefault="00A747C7" w:rsidP="003A65AA">
      <w:pPr>
        <w:spacing w:after="0" w:line="240" w:lineRule="auto"/>
        <w:ind w:right="7"/>
        <w:jc w:val="both"/>
      </w:pPr>
    </w:p>
    <w:p w14:paraId="04814999" w14:textId="77777777" w:rsidR="00A747C7" w:rsidRPr="001337AA" w:rsidRDefault="00A747C7" w:rsidP="003A65AA">
      <w:pPr>
        <w:keepLines/>
        <w:widowControl w:val="0"/>
        <w:tabs>
          <w:tab w:val="left" w:pos="2155"/>
        </w:tabs>
        <w:suppressAutoHyphens/>
        <w:autoSpaceDN w:val="0"/>
        <w:spacing w:after="0" w:line="240" w:lineRule="auto"/>
        <w:ind w:right="6"/>
        <w:jc w:val="both"/>
        <w:textAlignment w:val="baseline"/>
        <w:rPr>
          <w:kern w:val="3"/>
          <w:lang w:eastAsia="zh-CN"/>
        </w:rPr>
      </w:pPr>
    </w:p>
    <w:p w14:paraId="6EF135CA" w14:textId="77777777" w:rsidR="00A747C7" w:rsidRPr="001F0B33" w:rsidRDefault="00A747C7" w:rsidP="003A65AA">
      <w:pPr>
        <w:keepLines/>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747C7" w:rsidRPr="001F0B33" w14:paraId="3BA4173F" w14:textId="77777777" w:rsidTr="0078492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6A983F7" w14:textId="77777777" w:rsidR="00A747C7" w:rsidRPr="001F0B33" w:rsidRDefault="00A747C7" w:rsidP="003A65AA">
            <w:pPr>
              <w:suppressAutoHyphens/>
              <w:autoSpaceDN w:val="0"/>
              <w:spacing w:after="0" w:line="240" w:lineRule="auto"/>
              <w:ind w:right="6"/>
              <w:jc w:val="center"/>
              <w:textAlignment w:val="baseline"/>
              <w:rPr>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385EB1" w14:textId="77777777" w:rsidR="00A747C7" w:rsidRPr="001F0B33" w:rsidRDefault="00A747C7" w:rsidP="003A65AA">
            <w:pPr>
              <w:suppressAutoHyphens/>
              <w:autoSpaceDN w:val="0"/>
              <w:snapToGrid w:val="0"/>
              <w:spacing w:after="0" w:line="240" w:lineRule="auto"/>
              <w:ind w:right="6"/>
              <w:jc w:val="center"/>
              <w:textAlignment w:val="baseline"/>
              <w:rPr>
                <w:kern w:val="3"/>
                <w:lang w:eastAsia="zh-CN"/>
              </w:rPr>
            </w:pPr>
            <w:r w:rsidRPr="001F0B33">
              <w:rPr>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957C7A" w14:textId="77777777" w:rsidR="00A747C7" w:rsidRPr="001F0B33" w:rsidRDefault="00A747C7" w:rsidP="003A65AA">
            <w:pPr>
              <w:suppressAutoHyphens/>
              <w:autoSpaceDN w:val="0"/>
              <w:snapToGrid w:val="0"/>
              <w:spacing w:after="0" w:line="240" w:lineRule="auto"/>
              <w:ind w:right="6"/>
              <w:jc w:val="center"/>
              <w:textAlignment w:val="baseline"/>
              <w:rPr>
                <w:kern w:val="3"/>
                <w:lang w:eastAsia="zh-CN"/>
              </w:rPr>
            </w:pPr>
            <w:r w:rsidRPr="001F0B33">
              <w:rPr>
                <w:kern w:val="3"/>
                <w:lang w:eastAsia="zh-CN"/>
              </w:rPr>
              <w:t>GOSPODARSKI SUBJEKT</w:t>
            </w:r>
          </w:p>
          <w:p w14:paraId="5AD5156F" w14:textId="77777777" w:rsidR="00A747C7" w:rsidRPr="001F0B33" w:rsidRDefault="00A747C7" w:rsidP="003A65AA">
            <w:pPr>
              <w:suppressAutoHyphens/>
              <w:autoSpaceDN w:val="0"/>
              <w:spacing w:after="0" w:line="240" w:lineRule="auto"/>
              <w:ind w:right="6"/>
              <w:jc w:val="center"/>
              <w:textAlignment w:val="baseline"/>
              <w:rPr>
                <w:kern w:val="3"/>
                <w:lang w:eastAsia="zh-CN"/>
              </w:rPr>
            </w:pPr>
            <w:r w:rsidRPr="001F0B33">
              <w:rPr>
                <w:kern w:val="3"/>
                <w:lang w:eastAsia="zh-CN"/>
              </w:rPr>
              <w:t>ime in priimek zakonitega zastopnika in podpis</w:t>
            </w:r>
          </w:p>
        </w:tc>
      </w:tr>
    </w:tbl>
    <w:p w14:paraId="211C9026" w14:textId="77777777" w:rsidR="00A747C7" w:rsidRPr="001F0B33" w:rsidRDefault="00A747C7" w:rsidP="003A65AA">
      <w:pPr>
        <w:spacing w:after="0" w:line="240" w:lineRule="auto"/>
        <w:jc w:val="both"/>
        <w:rPr>
          <w:lang w:eastAsia="zh-CN"/>
        </w:rPr>
      </w:pPr>
    </w:p>
    <w:p w14:paraId="0F66C0C6" w14:textId="77777777" w:rsidR="00A747C7" w:rsidRPr="001F0B33" w:rsidRDefault="00A747C7" w:rsidP="003A65AA">
      <w:pPr>
        <w:widowControl w:val="0"/>
        <w:tabs>
          <w:tab w:val="right" w:pos="2556"/>
          <w:tab w:val="right" w:pos="9017"/>
        </w:tabs>
        <w:spacing w:after="0" w:line="240" w:lineRule="auto"/>
        <w:rPr>
          <w:i/>
        </w:rPr>
      </w:pPr>
    </w:p>
    <w:p w14:paraId="1BDAF652" w14:textId="77777777" w:rsidR="002E2DFC" w:rsidRPr="001F0B33" w:rsidRDefault="002E2DFC" w:rsidP="003A65AA">
      <w:pPr>
        <w:widowControl w:val="0"/>
        <w:tabs>
          <w:tab w:val="right" w:pos="2556"/>
          <w:tab w:val="right" w:pos="9017"/>
        </w:tabs>
        <w:spacing w:after="0" w:line="240" w:lineRule="auto"/>
        <w:rPr>
          <w:i/>
        </w:rPr>
      </w:pPr>
    </w:p>
    <w:p w14:paraId="38A6D85C" w14:textId="77777777" w:rsidR="002E2DFC" w:rsidRPr="001F0B33" w:rsidRDefault="002E2DFC" w:rsidP="003A65AA">
      <w:pPr>
        <w:widowControl w:val="0"/>
        <w:tabs>
          <w:tab w:val="right" w:pos="2556"/>
          <w:tab w:val="right" w:pos="9017"/>
        </w:tabs>
        <w:spacing w:after="0" w:line="240" w:lineRule="auto"/>
        <w:rPr>
          <w:i/>
          <w:highlight w:val="yellow"/>
        </w:rPr>
      </w:pPr>
    </w:p>
    <w:p w14:paraId="373738FB" w14:textId="77777777" w:rsidR="002E2DFC" w:rsidRPr="001F0B33" w:rsidRDefault="002E2DFC" w:rsidP="003A65AA">
      <w:pPr>
        <w:widowControl w:val="0"/>
        <w:tabs>
          <w:tab w:val="right" w:pos="2556"/>
          <w:tab w:val="right" w:pos="9017"/>
        </w:tabs>
        <w:spacing w:after="0" w:line="240" w:lineRule="auto"/>
        <w:rPr>
          <w:i/>
          <w:highlight w:val="yellow"/>
        </w:rPr>
      </w:pPr>
    </w:p>
    <w:p w14:paraId="5E6A05C0" w14:textId="77777777" w:rsidR="002E2DFC" w:rsidRPr="001F0B33" w:rsidRDefault="002E2DFC" w:rsidP="003A65AA">
      <w:pPr>
        <w:widowControl w:val="0"/>
        <w:tabs>
          <w:tab w:val="right" w:pos="2556"/>
          <w:tab w:val="right" w:pos="9017"/>
        </w:tabs>
        <w:spacing w:after="0" w:line="240" w:lineRule="auto"/>
        <w:rPr>
          <w:i/>
          <w:highlight w:val="yellow"/>
        </w:rPr>
      </w:pPr>
    </w:p>
    <w:p w14:paraId="4AB3CC8B" w14:textId="77777777" w:rsidR="002E2DFC" w:rsidRPr="001F0B33" w:rsidRDefault="002E2DFC" w:rsidP="003A65AA">
      <w:pPr>
        <w:widowControl w:val="0"/>
        <w:tabs>
          <w:tab w:val="right" w:pos="2556"/>
          <w:tab w:val="right" w:pos="9017"/>
        </w:tabs>
        <w:spacing w:after="0" w:line="240" w:lineRule="auto"/>
        <w:rPr>
          <w:i/>
          <w:highlight w:val="yellow"/>
        </w:rPr>
      </w:pPr>
    </w:p>
    <w:p w14:paraId="0D5EA906" w14:textId="77777777" w:rsidR="002E2DFC" w:rsidRPr="001F0B33" w:rsidRDefault="002E2DFC" w:rsidP="003A65AA">
      <w:pPr>
        <w:widowControl w:val="0"/>
        <w:tabs>
          <w:tab w:val="right" w:pos="2556"/>
          <w:tab w:val="right" w:pos="9017"/>
        </w:tabs>
        <w:spacing w:after="0" w:line="240" w:lineRule="auto"/>
        <w:rPr>
          <w:i/>
          <w:highlight w:val="yellow"/>
        </w:rPr>
      </w:pPr>
    </w:p>
    <w:p w14:paraId="6D1242A2" w14:textId="77777777" w:rsidR="002E2DFC" w:rsidRPr="001F0B33" w:rsidRDefault="002E2DFC" w:rsidP="003A65AA">
      <w:pPr>
        <w:widowControl w:val="0"/>
        <w:tabs>
          <w:tab w:val="right" w:pos="2556"/>
          <w:tab w:val="right" w:pos="9017"/>
        </w:tabs>
        <w:spacing w:after="0" w:line="240" w:lineRule="auto"/>
        <w:rPr>
          <w:i/>
          <w:highlight w:val="yellow"/>
        </w:rPr>
      </w:pPr>
    </w:p>
    <w:p w14:paraId="58007833" w14:textId="77777777" w:rsidR="002E2DFC" w:rsidRPr="001F0B33" w:rsidRDefault="002E2DFC" w:rsidP="003A65AA">
      <w:pPr>
        <w:widowControl w:val="0"/>
        <w:tabs>
          <w:tab w:val="right" w:pos="2556"/>
          <w:tab w:val="right" w:pos="9017"/>
        </w:tabs>
        <w:spacing w:after="0" w:line="240" w:lineRule="auto"/>
        <w:rPr>
          <w:i/>
          <w:highlight w:val="yellow"/>
        </w:rPr>
      </w:pPr>
    </w:p>
    <w:p w14:paraId="77368ECC" w14:textId="77777777" w:rsidR="002E2DFC" w:rsidRPr="001F0B33" w:rsidRDefault="002E2DFC" w:rsidP="003A65AA">
      <w:pPr>
        <w:widowControl w:val="0"/>
        <w:tabs>
          <w:tab w:val="right" w:pos="2556"/>
          <w:tab w:val="right" w:pos="9017"/>
        </w:tabs>
        <w:spacing w:after="0" w:line="240" w:lineRule="auto"/>
        <w:rPr>
          <w:i/>
          <w:highlight w:val="yellow"/>
        </w:rPr>
      </w:pPr>
    </w:p>
    <w:p w14:paraId="4380DF9B" w14:textId="77777777" w:rsidR="002E2DFC" w:rsidRPr="001F0B33" w:rsidRDefault="002E2DFC" w:rsidP="003A65AA">
      <w:pPr>
        <w:widowControl w:val="0"/>
        <w:tabs>
          <w:tab w:val="right" w:pos="2556"/>
          <w:tab w:val="right" w:pos="9017"/>
        </w:tabs>
        <w:spacing w:after="0" w:line="240" w:lineRule="auto"/>
        <w:rPr>
          <w:i/>
          <w:highlight w:val="yellow"/>
        </w:rPr>
      </w:pPr>
    </w:p>
    <w:p w14:paraId="5C2A013F" w14:textId="77777777" w:rsidR="00420A4D" w:rsidRPr="001F0B33" w:rsidRDefault="00420A4D" w:rsidP="003A65AA">
      <w:pPr>
        <w:widowControl w:val="0"/>
        <w:tabs>
          <w:tab w:val="right" w:pos="2556"/>
          <w:tab w:val="right" w:pos="9017"/>
        </w:tabs>
        <w:spacing w:after="0" w:line="240" w:lineRule="auto"/>
        <w:rPr>
          <w:i/>
          <w:highlight w:val="yellow"/>
        </w:rPr>
        <w:sectPr w:rsidR="00420A4D" w:rsidRPr="001F0B33" w:rsidSect="00A747C7">
          <w:pgSz w:w="11906" w:h="16838" w:code="9"/>
          <w:pgMar w:top="1418" w:right="1418" w:bottom="1418" w:left="1418" w:header="709" w:footer="709" w:gutter="0"/>
          <w:cols w:space="708"/>
          <w:docGrid w:linePitch="360"/>
        </w:sectPr>
      </w:pPr>
    </w:p>
    <w:p w14:paraId="6F353F26" w14:textId="5E102689" w:rsidR="00420A4D" w:rsidRPr="001F0B33" w:rsidRDefault="00420A4D" w:rsidP="003A65AA">
      <w:pPr>
        <w:pStyle w:val="Slog3"/>
        <w:rPr>
          <w:rStyle w:val="Neenpoudarek"/>
          <w:rFonts w:asciiTheme="minorHAnsi" w:hAnsiTheme="minorHAnsi" w:cstheme="minorHAnsi"/>
          <w:i/>
          <w:iCs/>
          <w:color w:val="auto"/>
          <w:sz w:val="22"/>
          <w:szCs w:val="22"/>
        </w:rPr>
      </w:pPr>
      <w:bookmarkStart w:id="13" w:name="_Toc169077903"/>
      <w:bookmarkStart w:id="14" w:name="_Toc178062226"/>
      <w:bookmarkStart w:id="15" w:name="_Toc228983628"/>
      <w:r w:rsidRPr="001F0B33">
        <w:rPr>
          <w:rStyle w:val="Neenpoudarek"/>
          <w:rFonts w:asciiTheme="minorHAnsi" w:hAnsiTheme="minorHAnsi" w:cstheme="minorHAnsi"/>
          <w:i/>
          <w:iCs/>
          <w:color w:val="auto"/>
          <w:sz w:val="22"/>
          <w:szCs w:val="22"/>
        </w:rPr>
        <w:lastRenderedPageBreak/>
        <w:t xml:space="preserve">Priloga </w:t>
      </w:r>
      <w:r w:rsidR="00552435">
        <w:rPr>
          <w:rStyle w:val="Neenpoudarek"/>
          <w:rFonts w:asciiTheme="minorHAnsi" w:hAnsiTheme="minorHAnsi" w:cstheme="minorHAnsi"/>
          <w:i/>
          <w:iCs/>
          <w:color w:val="auto"/>
          <w:sz w:val="22"/>
          <w:szCs w:val="22"/>
        </w:rPr>
        <w:t>C</w:t>
      </w:r>
      <w:bookmarkEnd w:id="13"/>
      <w:bookmarkEnd w:id="14"/>
      <w:bookmarkEnd w:id="15"/>
    </w:p>
    <w:p w14:paraId="68C48917" w14:textId="77777777" w:rsidR="00420A4D" w:rsidRPr="001F0B33" w:rsidRDefault="00420A4D" w:rsidP="003A65AA">
      <w:pPr>
        <w:pStyle w:val="Intenzivencitat"/>
        <w:spacing w:line="240" w:lineRule="auto"/>
        <w:rPr>
          <w:rStyle w:val="Neenpoudarek"/>
          <w:rFonts w:asciiTheme="minorHAnsi" w:hAnsiTheme="minorHAnsi" w:cstheme="minorHAnsi"/>
          <w:i/>
          <w:iCs/>
          <w:color w:val="auto"/>
          <w:sz w:val="22"/>
          <w:szCs w:val="22"/>
        </w:rPr>
      </w:pPr>
      <w:bookmarkStart w:id="16" w:name="_Toc169077904"/>
      <w:bookmarkStart w:id="17" w:name="_Toc178062227"/>
      <w:bookmarkStart w:id="18" w:name="_Toc228983629"/>
      <w:bookmarkStart w:id="19" w:name="_Toc131154678"/>
      <w:r w:rsidRPr="001F0B33">
        <w:t>PODATKI ZA PREVERITEV KAZNOVANOSTI V KAZENSKI EVIDENCI</w:t>
      </w:r>
      <w:bookmarkEnd w:id="16"/>
      <w:bookmarkEnd w:id="17"/>
      <w:bookmarkEnd w:id="18"/>
      <w:r w:rsidRPr="001F0B33">
        <w:t xml:space="preserve"> </w:t>
      </w:r>
      <w:bookmarkEnd w:id="19"/>
    </w:p>
    <w:p w14:paraId="56CC33F6" w14:textId="77777777" w:rsidR="00420A4D" w:rsidRPr="001F0B33" w:rsidRDefault="00420A4D" w:rsidP="003A65AA">
      <w:pPr>
        <w:pStyle w:val="Standard"/>
        <w:spacing w:line="240" w:lineRule="auto"/>
        <w:rPr>
          <w:rFonts w:cstheme="minorHAnsi"/>
        </w:rPr>
      </w:pPr>
    </w:p>
    <w:p w14:paraId="72F240D3" w14:textId="60787CC1" w:rsidR="00420A4D" w:rsidRPr="001F0B33" w:rsidRDefault="00420A4D" w:rsidP="003A65AA">
      <w:pPr>
        <w:spacing w:after="0" w:line="240" w:lineRule="auto"/>
        <w:rPr>
          <w:lang w:eastAsia="zh-CN"/>
        </w:rPr>
      </w:pPr>
      <w:r w:rsidRPr="001F0B33">
        <w:rPr>
          <w:lang w:eastAsia="zh-CN"/>
        </w:rPr>
        <w:t xml:space="preserve">Št. naročila: </w:t>
      </w:r>
      <w:r w:rsidR="00BC50A6">
        <w:rPr>
          <w:rFonts w:ascii="Calibri" w:hAnsi="Calibri" w:cs="Calibri"/>
          <w:iCs/>
        </w:rPr>
        <w:t>403/26-0153</w:t>
      </w:r>
    </w:p>
    <w:p w14:paraId="52ADE466" w14:textId="77777777" w:rsidR="00420A4D" w:rsidRPr="001F0B33" w:rsidRDefault="00420A4D" w:rsidP="003A65AA">
      <w:pPr>
        <w:spacing w:after="0" w:line="240" w:lineRule="auto"/>
        <w:rPr>
          <w:lang w:eastAsia="zh-CN"/>
        </w:rPr>
      </w:pPr>
      <w:r w:rsidRPr="001F0B33">
        <w:rPr>
          <w:lang w:eastAsia="zh-CN"/>
        </w:rPr>
        <w:t>Datum: ______________________</w:t>
      </w:r>
    </w:p>
    <w:p w14:paraId="741FFFBB" w14:textId="77777777" w:rsidR="00420A4D" w:rsidRPr="001F0B33" w:rsidRDefault="00420A4D" w:rsidP="003A65AA">
      <w:pPr>
        <w:spacing w:after="0" w:line="240" w:lineRule="auto"/>
        <w:jc w:val="both"/>
        <w:rPr>
          <w:lang w:eastAsia="zh-CN"/>
        </w:rPr>
      </w:pPr>
    </w:p>
    <w:p w14:paraId="0AA2B19B" w14:textId="60C72AE0" w:rsidR="00420A4D" w:rsidRPr="001F0B33" w:rsidRDefault="00420A4D" w:rsidP="003A65AA">
      <w:pPr>
        <w:spacing w:after="0" w:line="240" w:lineRule="auto"/>
        <w:jc w:val="both"/>
        <w:rPr>
          <w:lang w:eastAsia="zh-CN"/>
        </w:rPr>
      </w:pPr>
      <w:r w:rsidRPr="001F0B33">
        <w:rPr>
          <w:lang w:eastAsia="zh-CN"/>
        </w:rPr>
        <w:t xml:space="preserve">Osebe, ki so članice upravnega, vodstvenega ali nadzornega organa gospodarskega subjekta, ki v kakršni koli vlogi sodeluje v okviru predmetnega postopka javnega naročanja </w:t>
      </w:r>
      <w:r w:rsidRPr="001F0B33">
        <w:t>(</w:t>
      </w:r>
      <w:r w:rsidR="00302788">
        <w:t>kandidat</w:t>
      </w:r>
      <w:r w:rsidRPr="001F0B33">
        <w:t xml:space="preserve">, partner pri skupni </w:t>
      </w:r>
      <w:r w:rsidR="00F17427">
        <w:t>prijavi</w:t>
      </w:r>
      <w:r w:rsidRPr="001F0B33">
        <w:t>, podizvajal</w:t>
      </w:r>
      <w:r w:rsidR="00434B4F">
        <w:t>e</w:t>
      </w:r>
      <w:r w:rsidRPr="001F0B33">
        <w:t xml:space="preserve">c, subjekt, na </w:t>
      </w:r>
      <w:proofErr w:type="spellStart"/>
      <w:r w:rsidRPr="001F0B33">
        <w:t>čigaršnje</w:t>
      </w:r>
      <w:proofErr w:type="spellEnd"/>
      <w:r w:rsidRPr="001F0B33">
        <w:t xml:space="preserve"> zmogljivosti se sklicuje </w:t>
      </w:r>
      <w:r w:rsidR="005A0FC5">
        <w:t>kandidat</w:t>
      </w:r>
      <w:r w:rsidRPr="001F0B33">
        <w:t>)</w:t>
      </w:r>
      <w:r w:rsidRPr="001F0B33">
        <w:rPr>
          <w:lang w:eastAsia="zh-CN"/>
        </w:rPr>
        <w:t>, in osebe, ki imajo pooblastila za njegovo zastopanje ali odločanje ali nadzor v njem:</w:t>
      </w:r>
    </w:p>
    <w:p w14:paraId="1E8446C6" w14:textId="77777777" w:rsidR="00420A4D" w:rsidRPr="001F0B33" w:rsidRDefault="00420A4D" w:rsidP="003A65AA">
      <w:pPr>
        <w:spacing w:after="0" w:line="240" w:lineRule="auto"/>
        <w:jc w:val="both"/>
        <w:rPr>
          <w:b/>
          <w:bCs/>
        </w:rPr>
      </w:pPr>
    </w:p>
    <w:tbl>
      <w:tblPr>
        <w:tblStyle w:val="Tabelamrea"/>
        <w:tblW w:w="0" w:type="auto"/>
        <w:tblLook w:val="04A0" w:firstRow="1" w:lastRow="0" w:firstColumn="1" w:lastColumn="0" w:noHBand="0" w:noVBand="1"/>
      </w:tblPr>
      <w:tblGrid>
        <w:gridCol w:w="699"/>
        <w:gridCol w:w="2470"/>
        <w:gridCol w:w="1924"/>
        <w:gridCol w:w="3967"/>
      </w:tblGrid>
      <w:tr w:rsidR="00420A4D" w:rsidRPr="001F0B33" w14:paraId="7679CE1D" w14:textId="77777777" w:rsidTr="0078492E">
        <w:trPr>
          <w:trHeight w:val="397"/>
        </w:trPr>
        <w:tc>
          <w:tcPr>
            <w:tcW w:w="704" w:type="dxa"/>
            <w:vAlign w:val="center"/>
          </w:tcPr>
          <w:p w14:paraId="539BEE00" w14:textId="77777777" w:rsidR="00420A4D" w:rsidRPr="001F0B33" w:rsidRDefault="00420A4D" w:rsidP="003A65AA">
            <w:pPr>
              <w:pStyle w:val="Standard"/>
              <w:spacing w:line="240" w:lineRule="auto"/>
              <w:jc w:val="center"/>
              <w:rPr>
                <w:rFonts w:cstheme="minorHAnsi"/>
                <w:b/>
              </w:rPr>
            </w:pPr>
            <w:proofErr w:type="spellStart"/>
            <w:r w:rsidRPr="001F0B33">
              <w:rPr>
                <w:rFonts w:cstheme="minorHAnsi"/>
                <w:b/>
              </w:rPr>
              <w:t>Zap</w:t>
            </w:r>
            <w:proofErr w:type="spellEnd"/>
            <w:r w:rsidRPr="001F0B33">
              <w:rPr>
                <w:rFonts w:cstheme="minorHAnsi"/>
                <w:b/>
              </w:rPr>
              <w:t>. št.</w:t>
            </w:r>
          </w:p>
        </w:tc>
        <w:tc>
          <w:tcPr>
            <w:tcW w:w="2552" w:type="dxa"/>
            <w:vAlign w:val="center"/>
          </w:tcPr>
          <w:p w14:paraId="20064833" w14:textId="77777777" w:rsidR="00420A4D" w:rsidRPr="001F0B33" w:rsidRDefault="00420A4D" w:rsidP="003A65AA">
            <w:pPr>
              <w:pStyle w:val="Standard"/>
              <w:spacing w:line="240" w:lineRule="auto"/>
              <w:jc w:val="left"/>
              <w:rPr>
                <w:rFonts w:cstheme="minorHAnsi"/>
                <w:b/>
              </w:rPr>
            </w:pPr>
            <w:r w:rsidRPr="001F0B33">
              <w:rPr>
                <w:rFonts w:cstheme="minorHAnsi"/>
                <w:b/>
              </w:rPr>
              <w:t>Ime in priimek</w:t>
            </w:r>
          </w:p>
        </w:tc>
        <w:tc>
          <w:tcPr>
            <w:tcW w:w="1984" w:type="dxa"/>
            <w:vAlign w:val="center"/>
          </w:tcPr>
          <w:p w14:paraId="2C0C89F8" w14:textId="77777777" w:rsidR="00420A4D" w:rsidRPr="001F0B33" w:rsidRDefault="00420A4D" w:rsidP="003A65AA">
            <w:pPr>
              <w:pStyle w:val="Standard"/>
              <w:spacing w:line="240" w:lineRule="auto"/>
              <w:jc w:val="center"/>
              <w:rPr>
                <w:rFonts w:cstheme="minorHAnsi"/>
                <w:b/>
              </w:rPr>
            </w:pPr>
            <w:r w:rsidRPr="001F0B33">
              <w:rPr>
                <w:rFonts w:cstheme="minorHAnsi"/>
                <w:b/>
              </w:rPr>
              <w:t>EMŠO</w:t>
            </w:r>
          </w:p>
        </w:tc>
        <w:tc>
          <w:tcPr>
            <w:tcW w:w="4104" w:type="dxa"/>
          </w:tcPr>
          <w:p w14:paraId="7815C6D5" w14:textId="77777777" w:rsidR="00420A4D" w:rsidRPr="001F0B33" w:rsidRDefault="00420A4D" w:rsidP="003A65AA">
            <w:pPr>
              <w:pStyle w:val="Standard"/>
              <w:spacing w:line="240" w:lineRule="auto"/>
              <w:jc w:val="center"/>
              <w:rPr>
                <w:rFonts w:cstheme="minorHAnsi"/>
                <w:b/>
              </w:rPr>
            </w:pPr>
            <w:r w:rsidRPr="001F0B33">
              <w:rPr>
                <w:rFonts w:cstheme="minorHAnsi"/>
                <w:b/>
              </w:rPr>
              <w:t>Gospodarski subjekt, v katerem ima oseba funkcijo</w:t>
            </w:r>
          </w:p>
        </w:tc>
      </w:tr>
      <w:tr w:rsidR="00420A4D" w:rsidRPr="001F0B33" w14:paraId="0BA9D234" w14:textId="77777777" w:rsidTr="0078492E">
        <w:trPr>
          <w:trHeight w:val="397"/>
        </w:trPr>
        <w:tc>
          <w:tcPr>
            <w:tcW w:w="704" w:type="dxa"/>
            <w:vAlign w:val="center"/>
          </w:tcPr>
          <w:p w14:paraId="39E52EBD" w14:textId="77777777" w:rsidR="00420A4D" w:rsidRPr="001F0B33" w:rsidRDefault="00420A4D" w:rsidP="003A65AA">
            <w:pPr>
              <w:pStyle w:val="Standard"/>
              <w:spacing w:line="240" w:lineRule="auto"/>
              <w:jc w:val="left"/>
              <w:rPr>
                <w:rFonts w:cstheme="minorHAnsi"/>
              </w:rPr>
            </w:pPr>
          </w:p>
        </w:tc>
        <w:tc>
          <w:tcPr>
            <w:tcW w:w="2552" w:type="dxa"/>
            <w:vAlign w:val="center"/>
          </w:tcPr>
          <w:p w14:paraId="283EDA69" w14:textId="77777777" w:rsidR="00420A4D" w:rsidRPr="001F0B33" w:rsidRDefault="00420A4D" w:rsidP="003A65AA">
            <w:pPr>
              <w:pStyle w:val="Standard"/>
              <w:spacing w:line="240" w:lineRule="auto"/>
              <w:jc w:val="left"/>
              <w:rPr>
                <w:rFonts w:cstheme="minorHAnsi"/>
              </w:rPr>
            </w:pPr>
          </w:p>
        </w:tc>
        <w:tc>
          <w:tcPr>
            <w:tcW w:w="1984" w:type="dxa"/>
            <w:vAlign w:val="center"/>
          </w:tcPr>
          <w:p w14:paraId="0E4DA824" w14:textId="77777777" w:rsidR="00420A4D" w:rsidRPr="001F0B33" w:rsidRDefault="00420A4D" w:rsidP="003A65AA">
            <w:pPr>
              <w:pStyle w:val="Standard"/>
              <w:spacing w:line="240" w:lineRule="auto"/>
              <w:jc w:val="center"/>
              <w:rPr>
                <w:rFonts w:cstheme="minorHAnsi"/>
              </w:rPr>
            </w:pPr>
          </w:p>
        </w:tc>
        <w:tc>
          <w:tcPr>
            <w:tcW w:w="4104" w:type="dxa"/>
            <w:vAlign w:val="center"/>
          </w:tcPr>
          <w:p w14:paraId="5438372E" w14:textId="77777777" w:rsidR="00420A4D" w:rsidRPr="001F0B33" w:rsidRDefault="00420A4D" w:rsidP="003A65AA">
            <w:pPr>
              <w:pStyle w:val="Standard"/>
              <w:spacing w:line="240" w:lineRule="auto"/>
              <w:jc w:val="left"/>
              <w:rPr>
                <w:rFonts w:cstheme="minorHAnsi"/>
              </w:rPr>
            </w:pPr>
          </w:p>
        </w:tc>
      </w:tr>
      <w:tr w:rsidR="00420A4D" w:rsidRPr="001F0B33" w14:paraId="440244C2" w14:textId="77777777" w:rsidTr="0078492E">
        <w:trPr>
          <w:trHeight w:val="397"/>
        </w:trPr>
        <w:tc>
          <w:tcPr>
            <w:tcW w:w="704" w:type="dxa"/>
            <w:vAlign w:val="center"/>
          </w:tcPr>
          <w:p w14:paraId="0CF1DD5A" w14:textId="77777777" w:rsidR="00420A4D" w:rsidRPr="001F0B33" w:rsidRDefault="00420A4D" w:rsidP="003A65AA">
            <w:pPr>
              <w:pStyle w:val="Standard"/>
              <w:spacing w:line="240" w:lineRule="auto"/>
              <w:jc w:val="left"/>
              <w:rPr>
                <w:rFonts w:cstheme="minorHAnsi"/>
              </w:rPr>
            </w:pPr>
          </w:p>
        </w:tc>
        <w:tc>
          <w:tcPr>
            <w:tcW w:w="2552" w:type="dxa"/>
            <w:vAlign w:val="center"/>
          </w:tcPr>
          <w:p w14:paraId="35C56B9C" w14:textId="77777777" w:rsidR="00420A4D" w:rsidRPr="001F0B33" w:rsidRDefault="00420A4D" w:rsidP="003A65AA">
            <w:pPr>
              <w:pStyle w:val="Standard"/>
              <w:spacing w:line="240" w:lineRule="auto"/>
              <w:jc w:val="left"/>
              <w:rPr>
                <w:rFonts w:cstheme="minorHAnsi"/>
              </w:rPr>
            </w:pPr>
          </w:p>
        </w:tc>
        <w:tc>
          <w:tcPr>
            <w:tcW w:w="1984" w:type="dxa"/>
            <w:vAlign w:val="center"/>
          </w:tcPr>
          <w:p w14:paraId="71BE1610" w14:textId="77777777" w:rsidR="00420A4D" w:rsidRPr="001F0B33" w:rsidRDefault="00420A4D" w:rsidP="003A65AA">
            <w:pPr>
              <w:pStyle w:val="Standard"/>
              <w:spacing w:line="240" w:lineRule="auto"/>
              <w:jc w:val="center"/>
              <w:rPr>
                <w:rFonts w:cstheme="minorHAnsi"/>
              </w:rPr>
            </w:pPr>
          </w:p>
        </w:tc>
        <w:tc>
          <w:tcPr>
            <w:tcW w:w="4104" w:type="dxa"/>
            <w:vAlign w:val="center"/>
          </w:tcPr>
          <w:p w14:paraId="24614E36" w14:textId="77777777" w:rsidR="00420A4D" w:rsidRPr="001F0B33" w:rsidRDefault="00420A4D" w:rsidP="003A65AA">
            <w:pPr>
              <w:pStyle w:val="Standard"/>
              <w:spacing w:line="240" w:lineRule="auto"/>
              <w:jc w:val="left"/>
              <w:rPr>
                <w:rFonts w:cstheme="minorHAnsi"/>
              </w:rPr>
            </w:pPr>
          </w:p>
        </w:tc>
      </w:tr>
      <w:tr w:rsidR="00420A4D" w:rsidRPr="001F0B33" w14:paraId="1816B6B2" w14:textId="77777777" w:rsidTr="0078492E">
        <w:trPr>
          <w:trHeight w:val="397"/>
        </w:trPr>
        <w:tc>
          <w:tcPr>
            <w:tcW w:w="704" w:type="dxa"/>
            <w:vAlign w:val="center"/>
          </w:tcPr>
          <w:p w14:paraId="2614A9D5" w14:textId="77777777" w:rsidR="00420A4D" w:rsidRPr="001F0B33" w:rsidRDefault="00420A4D" w:rsidP="003A65AA">
            <w:pPr>
              <w:pStyle w:val="Standard"/>
              <w:spacing w:line="240" w:lineRule="auto"/>
              <w:jc w:val="left"/>
              <w:rPr>
                <w:rFonts w:cstheme="minorHAnsi"/>
              </w:rPr>
            </w:pPr>
          </w:p>
        </w:tc>
        <w:tc>
          <w:tcPr>
            <w:tcW w:w="2552" w:type="dxa"/>
            <w:vAlign w:val="center"/>
          </w:tcPr>
          <w:p w14:paraId="01C424AD" w14:textId="77777777" w:rsidR="00420A4D" w:rsidRPr="001F0B33" w:rsidRDefault="00420A4D" w:rsidP="003A65AA">
            <w:pPr>
              <w:pStyle w:val="Standard"/>
              <w:spacing w:line="240" w:lineRule="auto"/>
              <w:jc w:val="left"/>
              <w:rPr>
                <w:rFonts w:cstheme="minorHAnsi"/>
              </w:rPr>
            </w:pPr>
          </w:p>
        </w:tc>
        <w:tc>
          <w:tcPr>
            <w:tcW w:w="1984" w:type="dxa"/>
            <w:vAlign w:val="center"/>
          </w:tcPr>
          <w:p w14:paraId="5CBFC196" w14:textId="77777777" w:rsidR="00420A4D" w:rsidRPr="001F0B33" w:rsidRDefault="00420A4D" w:rsidP="003A65AA">
            <w:pPr>
              <w:pStyle w:val="Standard"/>
              <w:spacing w:line="240" w:lineRule="auto"/>
              <w:jc w:val="center"/>
              <w:rPr>
                <w:rFonts w:cstheme="minorHAnsi"/>
              </w:rPr>
            </w:pPr>
          </w:p>
        </w:tc>
        <w:tc>
          <w:tcPr>
            <w:tcW w:w="4104" w:type="dxa"/>
            <w:vAlign w:val="center"/>
          </w:tcPr>
          <w:p w14:paraId="43726EF0" w14:textId="77777777" w:rsidR="00420A4D" w:rsidRPr="001F0B33" w:rsidRDefault="00420A4D" w:rsidP="003A65AA">
            <w:pPr>
              <w:pStyle w:val="Standard"/>
              <w:spacing w:line="240" w:lineRule="auto"/>
              <w:jc w:val="left"/>
              <w:rPr>
                <w:rFonts w:cstheme="minorHAnsi"/>
              </w:rPr>
            </w:pPr>
          </w:p>
        </w:tc>
      </w:tr>
      <w:tr w:rsidR="00420A4D" w:rsidRPr="001F0B33" w14:paraId="4B4860E1" w14:textId="77777777" w:rsidTr="0078492E">
        <w:trPr>
          <w:trHeight w:val="397"/>
        </w:trPr>
        <w:tc>
          <w:tcPr>
            <w:tcW w:w="704" w:type="dxa"/>
            <w:vAlign w:val="center"/>
          </w:tcPr>
          <w:p w14:paraId="3A6B8569" w14:textId="77777777" w:rsidR="00420A4D" w:rsidRPr="001F0B33" w:rsidRDefault="00420A4D" w:rsidP="003A65AA">
            <w:pPr>
              <w:pStyle w:val="Standard"/>
              <w:spacing w:line="240" w:lineRule="auto"/>
              <w:jc w:val="left"/>
              <w:rPr>
                <w:rFonts w:cstheme="minorHAnsi"/>
              </w:rPr>
            </w:pPr>
          </w:p>
        </w:tc>
        <w:tc>
          <w:tcPr>
            <w:tcW w:w="2552" w:type="dxa"/>
            <w:vAlign w:val="center"/>
          </w:tcPr>
          <w:p w14:paraId="49E9D034" w14:textId="77777777" w:rsidR="00420A4D" w:rsidRPr="001F0B33" w:rsidRDefault="00420A4D" w:rsidP="003A65AA">
            <w:pPr>
              <w:pStyle w:val="Standard"/>
              <w:spacing w:line="240" w:lineRule="auto"/>
              <w:jc w:val="left"/>
              <w:rPr>
                <w:rFonts w:cstheme="minorHAnsi"/>
              </w:rPr>
            </w:pPr>
          </w:p>
        </w:tc>
        <w:tc>
          <w:tcPr>
            <w:tcW w:w="1984" w:type="dxa"/>
            <w:vAlign w:val="center"/>
          </w:tcPr>
          <w:p w14:paraId="29E54A89" w14:textId="77777777" w:rsidR="00420A4D" w:rsidRPr="001F0B33" w:rsidRDefault="00420A4D" w:rsidP="003A65AA">
            <w:pPr>
              <w:pStyle w:val="Standard"/>
              <w:spacing w:line="240" w:lineRule="auto"/>
              <w:jc w:val="center"/>
              <w:rPr>
                <w:rFonts w:cstheme="minorHAnsi"/>
              </w:rPr>
            </w:pPr>
          </w:p>
        </w:tc>
        <w:tc>
          <w:tcPr>
            <w:tcW w:w="4104" w:type="dxa"/>
            <w:vAlign w:val="center"/>
          </w:tcPr>
          <w:p w14:paraId="5C6935F8" w14:textId="77777777" w:rsidR="00420A4D" w:rsidRPr="001F0B33" w:rsidRDefault="00420A4D" w:rsidP="003A65AA">
            <w:pPr>
              <w:pStyle w:val="Standard"/>
              <w:spacing w:line="240" w:lineRule="auto"/>
              <w:jc w:val="left"/>
              <w:rPr>
                <w:rFonts w:cstheme="minorHAnsi"/>
              </w:rPr>
            </w:pPr>
          </w:p>
        </w:tc>
      </w:tr>
      <w:tr w:rsidR="00420A4D" w:rsidRPr="001F0B33" w14:paraId="2854C65F" w14:textId="77777777" w:rsidTr="0078492E">
        <w:trPr>
          <w:trHeight w:val="397"/>
        </w:trPr>
        <w:tc>
          <w:tcPr>
            <w:tcW w:w="704" w:type="dxa"/>
            <w:vAlign w:val="center"/>
          </w:tcPr>
          <w:p w14:paraId="32B98642" w14:textId="77777777" w:rsidR="00420A4D" w:rsidRPr="001F0B33" w:rsidRDefault="00420A4D" w:rsidP="003A65AA">
            <w:pPr>
              <w:pStyle w:val="Standard"/>
              <w:spacing w:line="240" w:lineRule="auto"/>
              <w:jc w:val="left"/>
              <w:rPr>
                <w:rFonts w:cstheme="minorHAnsi"/>
              </w:rPr>
            </w:pPr>
          </w:p>
        </w:tc>
        <w:tc>
          <w:tcPr>
            <w:tcW w:w="2552" w:type="dxa"/>
            <w:vAlign w:val="center"/>
          </w:tcPr>
          <w:p w14:paraId="126068BF" w14:textId="77777777" w:rsidR="00420A4D" w:rsidRPr="001F0B33" w:rsidRDefault="00420A4D" w:rsidP="003A65AA">
            <w:pPr>
              <w:pStyle w:val="Standard"/>
              <w:spacing w:line="240" w:lineRule="auto"/>
              <w:jc w:val="left"/>
              <w:rPr>
                <w:rFonts w:cstheme="minorHAnsi"/>
              </w:rPr>
            </w:pPr>
          </w:p>
        </w:tc>
        <w:tc>
          <w:tcPr>
            <w:tcW w:w="1984" w:type="dxa"/>
            <w:vAlign w:val="center"/>
          </w:tcPr>
          <w:p w14:paraId="179F27E7" w14:textId="77777777" w:rsidR="00420A4D" w:rsidRPr="001F0B33" w:rsidRDefault="00420A4D" w:rsidP="003A65AA">
            <w:pPr>
              <w:pStyle w:val="Standard"/>
              <w:spacing w:line="240" w:lineRule="auto"/>
              <w:jc w:val="center"/>
              <w:rPr>
                <w:rFonts w:cstheme="minorHAnsi"/>
              </w:rPr>
            </w:pPr>
          </w:p>
        </w:tc>
        <w:tc>
          <w:tcPr>
            <w:tcW w:w="4104" w:type="dxa"/>
            <w:vAlign w:val="center"/>
          </w:tcPr>
          <w:p w14:paraId="4FCA8B74" w14:textId="77777777" w:rsidR="00420A4D" w:rsidRPr="001F0B33" w:rsidRDefault="00420A4D" w:rsidP="003A65AA">
            <w:pPr>
              <w:pStyle w:val="Standard"/>
              <w:spacing w:line="240" w:lineRule="auto"/>
              <w:jc w:val="left"/>
              <w:rPr>
                <w:rFonts w:cstheme="minorHAnsi"/>
              </w:rPr>
            </w:pPr>
          </w:p>
        </w:tc>
      </w:tr>
      <w:tr w:rsidR="00420A4D" w:rsidRPr="001F0B33" w14:paraId="3B6F1D28" w14:textId="77777777" w:rsidTr="0078492E">
        <w:trPr>
          <w:trHeight w:val="397"/>
        </w:trPr>
        <w:tc>
          <w:tcPr>
            <w:tcW w:w="704" w:type="dxa"/>
            <w:vAlign w:val="center"/>
          </w:tcPr>
          <w:p w14:paraId="574AED32" w14:textId="77777777" w:rsidR="00420A4D" w:rsidRPr="001F0B33" w:rsidRDefault="00420A4D" w:rsidP="003A65AA">
            <w:pPr>
              <w:pStyle w:val="Standard"/>
              <w:spacing w:line="240" w:lineRule="auto"/>
              <w:jc w:val="left"/>
              <w:rPr>
                <w:rFonts w:cstheme="minorHAnsi"/>
              </w:rPr>
            </w:pPr>
          </w:p>
        </w:tc>
        <w:tc>
          <w:tcPr>
            <w:tcW w:w="2552" w:type="dxa"/>
            <w:vAlign w:val="center"/>
          </w:tcPr>
          <w:p w14:paraId="707A8A54" w14:textId="77777777" w:rsidR="00420A4D" w:rsidRPr="001F0B33" w:rsidRDefault="00420A4D" w:rsidP="003A65AA">
            <w:pPr>
              <w:pStyle w:val="Standard"/>
              <w:spacing w:line="240" w:lineRule="auto"/>
              <w:jc w:val="left"/>
              <w:rPr>
                <w:rFonts w:cstheme="minorHAnsi"/>
              </w:rPr>
            </w:pPr>
          </w:p>
        </w:tc>
        <w:tc>
          <w:tcPr>
            <w:tcW w:w="1984" w:type="dxa"/>
            <w:vAlign w:val="center"/>
          </w:tcPr>
          <w:p w14:paraId="28199953" w14:textId="77777777" w:rsidR="00420A4D" w:rsidRPr="001F0B33" w:rsidRDefault="00420A4D" w:rsidP="003A65AA">
            <w:pPr>
              <w:pStyle w:val="Standard"/>
              <w:spacing w:line="240" w:lineRule="auto"/>
              <w:jc w:val="center"/>
              <w:rPr>
                <w:rFonts w:cstheme="minorHAnsi"/>
              </w:rPr>
            </w:pPr>
          </w:p>
        </w:tc>
        <w:tc>
          <w:tcPr>
            <w:tcW w:w="4104" w:type="dxa"/>
            <w:vAlign w:val="center"/>
          </w:tcPr>
          <w:p w14:paraId="791BD2B3" w14:textId="77777777" w:rsidR="00420A4D" w:rsidRPr="001F0B33" w:rsidRDefault="00420A4D" w:rsidP="003A65AA">
            <w:pPr>
              <w:pStyle w:val="Standard"/>
              <w:spacing w:line="240" w:lineRule="auto"/>
              <w:jc w:val="left"/>
              <w:rPr>
                <w:rFonts w:cstheme="minorHAnsi"/>
              </w:rPr>
            </w:pPr>
          </w:p>
        </w:tc>
      </w:tr>
      <w:tr w:rsidR="00420A4D" w:rsidRPr="001F0B33" w14:paraId="1AA6C476" w14:textId="77777777" w:rsidTr="0078492E">
        <w:trPr>
          <w:trHeight w:val="397"/>
        </w:trPr>
        <w:tc>
          <w:tcPr>
            <w:tcW w:w="704" w:type="dxa"/>
            <w:vAlign w:val="center"/>
          </w:tcPr>
          <w:p w14:paraId="30BE5263" w14:textId="77777777" w:rsidR="00420A4D" w:rsidRPr="001F0B33" w:rsidRDefault="00420A4D" w:rsidP="003A65AA">
            <w:pPr>
              <w:pStyle w:val="Standard"/>
              <w:spacing w:line="240" w:lineRule="auto"/>
              <w:jc w:val="left"/>
              <w:rPr>
                <w:rFonts w:cstheme="minorHAnsi"/>
              </w:rPr>
            </w:pPr>
          </w:p>
        </w:tc>
        <w:tc>
          <w:tcPr>
            <w:tcW w:w="2552" w:type="dxa"/>
            <w:vAlign w:val="center"/>
          </w:tcPr>
          <w:p w14:paraId="106B650D" w14:textId="77777777" w:rsidR="00420A4D" w:rsidRPr="001F0B33" w:rsidRDefault="00420A4D" w:rsidP="003A65AA">
            <w:pPr>
              <w:pStyle w:val="Standard"/>
              <w:spacing w:line="240" w:lineRule="auto"/>
              <w:jc w:val="left"/>
              <w:rPr>
                <w:rFonts w:cstheme="minorHAnsi"/>
              </w:rPr>
            </w:pPr>
          </w:p>
        </w:tc>
        <w:tc>
          <w:tcPr>
            <w:tcW w:w="1984" w:type="dxa"/>
            <w:vAlign w:val="center"/>
          </w:tcPr>
          <w:p w14:paraId="03106956" w14:textId="77777777" w:rsidR="00420A4D" w:rsidRPr="001F0B33" w:rsidRDefault="00420A4D" w:rsidP="003A65AA">
            <w:pPr>
              <w:pStyle w:val="Standard"/>
              <w:spacing w:line="240" w:lineRule="auto"/>
              <w:jc w:val="center"/>
              <w:rPr>
                <w:rFonts w:cstheme="minorHAnsi"/>
              </w:rPr>
            </w:pPr>
          </w:p>
        </w:tc>
        <w:tc>
          <w:tcPr>
            <w:tcW w:w="4104" w:type="dxa"/>
            <w:vAlign w:val="center"/>
          </w:tcPr>
          <w:p w14:paraId="27A5B1E7" w14:textId="77777777" w:rsidR="00420A4D" w:rsidRPr="001F0B33" w:rsidRDefault="00420A4D" w:rsidP="003A65AA">
            <w:pPr>
              <w:pStyle w:val="Standard"/>
              <w:spacing w:line="240" w:lineRule="auto"/>
              <w:jc w:val="left"/>
              <w:rPr>
                <w:rFonts w:cstheme="minorHAnsi"/>
              </w:rPr>
            </w:pPr>
          </w:p>
        </w:tc>
      </w:tr>
      <w:tr w:rsidR="00420A4D" w:rsidRPr="001F0B33" w14:paraId="5163CF43" w14:textId="77777777" w:rsidTr="0078492E">
        <w:trPr>
          <w:trHeight w:val="397"/>
        </w:trPr>
        <w:tc>
          <w:tcPr>
            <w:tcW w:w="704" w:type="dxa"/>
            <w:vAlign w:val="center"/>
          </w:tcPr>
          <w:p w14:paraId="0ACBAFAC" w14:textId="77777777" w:rsidR="00420A4D" w:rsidRPr="001F0B33" w:rsidRDefault="00420A4D" w:rsidP="003A65AA">
            <w:pPr>
              <w:pStyle w:val="Standard"/>
              <w:spacing w:line="240" w:lineRule="auto"/>
              <w:jc w:val="left"/>
              <w:rPr>
                <w:rFonts w:cstheme="minorHAnsi"/>
              </w:rPr>
            </w:pPr>
          </w:p>
        </w:tc>
        <w:tc>
          <w:tcPr>
            <w:tcW w:w="2552" w:type="dxa"/>
            <w:vAlign w:val="center"/>
          </w:tcPr>
          <w:p w14:paraId="431F13EE" w14:textId="77777777" w:rsidR="00420A4D" w:rsidRPr="001F0B33" w:rsidRDefault="00420A4D" w:rsidP="003A65AA">
            <w:pPr>
              <w:pStyle w:val="Standard"/>
              <w:spacing w:line="240" w:lineRule="auto"/>
              <w:jc w:val="left"/>
              <w:rPr>
                <w:rFonts w:cstheme="minorHAnsi"/>
              </w:rPr>
            </w:pPr>
          </w:p>
        </w:tc>
        <w:tc>
          <w:tcPr>
            <w:tcW w:w="1984" w:type="dxa"/>
            <w:vAlign w:val="center"/>
          </w:tcPr>
          <w:p w14:paraId="1A4C5F04" w14:textId="77777777" w:rsidR="00420A4D" w:rsidRPr="001F0B33" w:rsidRDefault="00420A4D" w:rsidP="003A65AA">
            <w:pPr>
              <w:pStyle w:val="Standard"/>
              <w:spacing w:line="240" w:lineRule="auto"/>
              <w:jc w:val="center"/>
              <w:rPr>
                <w:rFonts w:cstheme="minorHAnsi"/>
              </w:rPr>
            </w:pPr>
          </w:p>
        </w:tc>
        <w:tc>
          <w:tcPr>
            <w:tcW w:w="4104" w:type="dxa"/>
            <w:vAlign w:val="center"/>
          </w:tcPr>
          <w:p w14:paraId="7EE5CFDA" w14:textId="77777777" w:rsidR="00420A4D" w:rsidRPr="001F0B33" w:rsidRDefault="00420A4D" w:rsidP="003A65AA">
            <w:pPr>
              <w:pStyle w:val="Standard"/>
              <w:spacing w:line="240" w:lineRule="auto"/>
              <w:jc w:val="left"/>
              <w:rPr>
                <w:rFonts w:cstheme="minorHAnsi"/>
              </w:rPr>
            </w:pPr>
          </w:p>
        </w:tc>
      </w:tr>
      <w:tr w:rsidR="00420A4D" w:rsidRPr="001F0B33" w14:paraId="0367CDB5" w14:textId="77777777" w:rsidTr="0078492E">
        <w:trPr>
          <w:trHeight w:val="397"/>
        </w:trPr>
        <w:tc>
          <w:tcPr>
            <w:tcW w:w="704" w:type="dxa"/>
            <w:vAlign w:val="center"/>
          </w:tcPr>
          <w:p w14:paraId="7D131AEC" w14:textId="77777777" w:rsidR="00420A4D" w:rsidRPr="001F0B33" w:rsidRDefault="00420A4D" w:rsidP="003A65AA">
            <w:pPr>
              <w:pStyle w:val="Standard"/>
              <w:spacing w:line="240" w:lineRule="auto"/>
              <w:jc w:val="left"/>
              <w:rPr>
                <w:rFonts w:cstheme="minorHAnsi"/>
              </w:rPr>
            </w:pPr>
          </w:p>
        </w:tc>
        <w:tc>
          <w:tcPr>
            <w:tcW w:w="2552" w:type="dxa"/>
            <w:vAlign w:val="center"/>
          </w:tcPr>
          <w:p w14:paraId="60FCCAEA" w14:textId="77777777" w:rsidR="00420A4D" w:rsidRPr="001F0B33" w:rsidRDefault="00420A4D" w:rsidP="003A65AA">
            <w:pPr>
              <w:pStyle w:val="Standard"/>
              <w:spacing w:line="240" w:lineRule="auto"/>
              <w:jc w:val="left"/>
              <w:rPr>
                <w:rFonts w:cstheme="minorHAnsi"/>
              </w:rPr>
            </w:pPr>
          </w:p>
        </w:tc>
        <w:tc>
          <w:tcPr>
            <w:tcW w:w="1984" w:type="dxa"/>
            <w:vAlign w:val="center"/>
          </w:tcPr>
          <w:p w14:paraId="5D016486" w14:textId="77777777" w:rsidR="00420A4D" w:rsidRPr="001F0B33" w:rsidRDefault="00420A4D" w:rsidP="003A65AA">
            <w:pPr>
              <w:pStyle w:val="Standard"/>
              <w:spacing w:line="240" w:lineRule="auto"/>
              <w:jc w:val="center"/>
              <w:rPr>
                <w:rFonts w:cstheme="minorHAnsi"/>
              </w:rPr>
            </w:pPr>
          </w:p>
        </w:tc>
        <w:tc>
          <w:tcPr>
            <w:tcW w:w="4104" w:type="dxa"/>
            <w:vAlign w:val="center"/>
          </w:tcPr>
          <w:p w14:paraId="197A49A4" w14:textId="77777777" w:rsidR="00420A4D" w:rsidRPr="001F0B33" w:rsidRDefault="00420A4D" w:rsidP="003A65AA">
            <w:pPr>
              <w:pStyle w:val="Standard"/>
              <w:spacing w:line="240" w:lineRule="auto"/>
              <w:jc w:val="left"/>
              <w:rPr>
                <w:rFonts w:cstheme="minorHAnsi"/>
              </w:rPr>
            </w:pPr>
          </w:p>
        </w:tc>
      </w:tr>
    </w:tbl>
    <w:p w14:paraId="404B43EA" w14:textId="3C9CAD1C" w:rsidR="00420A4D" w:rsidRPr="001F0B33" w:rsidRDefault="00420A4D" w:rsidP="003A65AA">
      <w:pPr>
        <w:pStyle w:val="Standard"/>
        <w:spacing w:line="240" w:lineRule="auto"/>
        <w:rPr>
          <w:rFonts w:cstheme="minorHAnsi"/>
          <w:i/>
        </w:rPr>
      </w:pPr>
      <w:r w:rsidRPr="001F0B33">
        <w:rPr>
          <w:rFonts w:cstheme="minorHAnsi"/>
          <w:i/>
        </w:rPr>
        <w:t>(</w:t>
      </w:r>
      <w:r w:rsidR="00A3172D">
        <w:rPr>
          <w:rFonts w:cstheme="minorHAnsi"/>
          <w:i/>
        </w:rPr>
        <w:t>Gospodarski subjekt</w:t>
      </w:r>
      <w:r w:rsidRPr="001F0B33">
        <w:rPr>
          <w:rFonts w:cstheme="minorHAnsi"/>
          <w:i/>
        </w:rPr>
        <w:t xml:space="preserve"> po potrebi doda vrstice.)</w:t>
      </w:r>
    </w:p>
    <w:p w14:paraId="54F2B844" w14:textId="77777777" w:rsidR="002E2DFC" w:rsidRPr="001F0B33" w:rsidRDefault="002E2DFC" w:rsidP="003A65AA">
      <w:pPr>
        <w:widowControl w:val="0"/>
        <w:tabs>
          <w:tab w:val="right" w:pos="2556"/>
          <w:tab w:val="right" w:pos="9017"/>
        </w:tabs>
        <w:spacing w:after="0" w:line="240" w:lineRule="auto"/>
        <w:rPr>
          <w:i/>
          <w:highlight w:val="yellow"/>
        </w:rPr>
      </w:pPr>
    </w:p>
    <w:p w14:paraId="0FCEC552" w14:textId="77777777" w:rsidR="00420A4D" w:rsidRPr="001F0B33" w:rsidRDefault="00420A4D" w:rsidP="003A65AA">
      <w:pPr>
        <w:widowControl w:val="0"/>
        <w:tabs>
          <w:tab w:val="right" w:pos="2556"/>
          <w:tab w:val="right" w:pos="9017"/>
        </w:tabs>
        <w:spacing w:after="0" w:line="240" w:lineRule="auto"/>
        <w:rPr>
          <w:i/>
          <w:highlight w:val="yellow"/>
        </w:rPr>
      </w:pPr>
    </w:p>
    <w:p w14:paraId="344EDAB4" w14:textId="77777777" w:rsidR="00420A4D" w:rsidRPr="001F0B33" w:rsidRDefault="00420A4D" w:rsidP="003A65AA">
      <w:pPr>
        <w:widowControl w:val="0"/>
        <w:tabs>
          <w:tab w:val="right" w:pos="2556"/>
          <w:tab w:val="right" w:pos="9017"/>
        </w:tabs>
        <w:spacing w:after="0" w:line="240" w:lineRule="auto"/>
        <w:rPr>
          <w:i/>
          <w:highlight w:val="yellow"/>
        </w:rPr>
      </w:pPr>
    </w:p>
    <w:p w14:paraId="50477F47" w14:textId="77777777" w:rsidR="00420A4D" w:rsidRPr="001F0B33" w:rsidRDefault="00420A4D" w:rsidP="003A65AA">
      <w:pPr>
        <w:widowControl w:val="0"/>
        <w:tabs>
          <w:tab w:val="right" w:pos="2556"/>
          <w:tab w:val="right" w:pos="9017"/>
        </w:tabs>
        <w:spacing w:after="0" w:line="240" w:lineRule="auto"/>
        <w:rPr>
          <w:i/>
          <w:highlight w:val="yellow"/>
        </w:rPr>
      </w:pPr>
    </w:p>
    <w:p w14:paraId="02C4E5A5" w14:textId="77777777" w:rsidR="00420A4D" w:rsidRPr="001F0B33" w:rsidRDefault="00420A4D" w:rsidP="003A65AA">
      <w:pPr>
        <w:widowControl w:val="0"/>
        <w:tabs>
          <w:tab w:val="right" w:pos="2556"/>
          <w:tab w:val="right" w:pos="9017"/>
        </w:tabs>
        <w:spacing w:after="0" w:line="240" w:lineRule="auto"/>
        <w:rPr>
          <w:i/>
          <w:highlight w:val="yellow"/>
        </w:rPr>
      </w:pPr>
    </w:p>
    <w:p w14:paraId="6C4CAC5E" w14:textId="77777777" w:rsidR="00420A4D" w:rsidRPr="001F0B33" w:rsidRDefault="00420A4D" w:rsidP="003A65AA">
      <w:pPr>
        <w:widowControl w:val="0"/>
        <w:tabs>
          <w:tab w:val="right" w:pos="2556"/>
          <w:tab w:val="right" w:pos="9017"/>
        </w:tabs>
        <w:spacing w:after="0" w:line="240" w:lineRule="auto"/>
        <w:rPr>
          <w:i/>
          <w:highlight w:val="yellow"/>
        </w:rPr>
      </w:pPr>
    </w:p>
    <w:p w14:paraId="6F6A439E" w14:textId="77777777" w:rsidR="00420A4D" w:rsidRPr="001F0B33" w:rsidRDefault="00420A4D" w:rsidP="003A65AA">
      <w:pPr>
        <w:widowControl w:val="0"/>
        <w:tabs>
          <w:tab w:val="right" w:pos="2556"/>
          <w:tab w:val="right" w:pos="9017"/>
        </w:tabs>
        <w:spacing w:after="0" w:line="240" w:lineRule="auto"/>
        <w:rPr>
          <w:i/>
          <w:highlight w:val="yellow"/>
        </w:rPr>
      </w:pPr>
    </w:p>
    <w:p w14:paraId="503625DE" w14:textId="77777777" w:rsidR="00420A4D" w:rsidRPr="001F0B33" w:rsidRDefault="00420A4D" w:rsidP="003A65AA">
      <w:pPr>
        <w:widowControl w:val="0"/>
        <w:tabs>
          <w:tab w:val="right" w:pos="2556"/>
          <w:tab w:val="right" w:pos="9017"/>
        </w:tabs>
        <w:spacing w:after="0" w:line="240" w:lineRule="auto"/>
        <w:rPr>
          <w:i/>
          <w:highlight w:val="yellow"/>
        </w:rPr>
      </w:pPr>
    </w:p>
    <w:p w14:paraId="620EA13F" w14:textId="77777777" w:rsidR="00420A4D" w:rsidRPr="001F0B33" w:rsidRDefault="00420A4D" w:rsidP="003A65AA">
      <w:pPr>
        <w:widowControl w:val="0"/>
        <w:tabs>
          <w:tab w:val="right" w:pos="2556"/>
          <w:tab w:val="right" w:pos="9017"/>
        </w:tabs>
        <w:spacing w:after="0" w:line="240" w:lineRule="auto"/>
        <w:rPr>
          <w:i/>
          <w:highlight w:val="yellow"/>
        </w:rPr>
      </w:pPr>
    </w:p>
    <w:p w14:paraId="062539FF" w14:textId="77777777" w:rsidR="004854D1" w:rsidRPr="001F0B33" w:rsidRDefault="004854D1" w:rsidP="003A65AA">
      <w:pPr>
        <w:widowControl w:val="0"/>
        <w:tabs>
          <w:tab w:val="right" w:pos="2556"/>
          <w:tab w:val="right" w:pos="9017"/>
        </w:tabs>
        <w:spacing w:after="0" w:line="240" w:lineRule="auto"/>
        <w:rPr>
          <w:i/>
          <w:highlight w:val="yellow"/>
        </w:rPr>
      </w:pPr>
    </w:p>
    <w:p w14:paraId="3899E109" w14:textId="77777777" w:rsidR="004854D1" w:rsidRPr="001F0B33" w:rsidRDefault="004854D1" w:rsidP="003A65AA">
      <w:pPr>
        <w:widowControl w:val="0"/>
        <w:tabs>
          <w:tab w:val="right" w:pos="2556"/>
          <w:tab w:val="right" w:pos="9017"/>
        </w:tabs>
        <w:spacing w:after="0" w:line="240" w:lineRule="auto"/>
        <w:rPr>
          <w:highlight w:val="yellow"/>
        </w:rPr>
        <w:sectPr w:rsidR="004854D1" w:rsidRPr="001F0B33" w:rsidSect="00A747C7">
          <w:pgSz w:w="11906" w:h="16838" w:code="9"/>
          <w:pgMar w:top="1418" w:right="1418" w:bottom="1418" w:left="1418" w:header="709" w:footer="709" w:gutter="0"/>
          <w:cols w:space="708"/>
          <w:docGrid w:linePitch="360"/>
        </w:sectPr>
      </w:pPr>
    </w:p>
    <w:p w14:paraId="50FFA31D" w14:textId="0CD634CB" w:rsidR="002F144E" w:rsidRDefault="002F144E" w:rsidP="003A65AA">
      <w:pPr>
        <w:pStyle w:val="Slog3"/>
        <w:rPr>
          <w:rStyle w:val="Neenpoudarek"/>
          <w:rFonts w:asciiTheme="minorHAnsi" w:hAnsiTheme="minorHAnsi" w:cstheme="minorHAnsi"/>
          <w:i/>
          <w:color w:val="auto"/>
          <w:sz w:val="22"/>
          <w:szCs w:val="22"/>
        </w:rPr>
      </w:pPr>
      <w:bookmarkStart w:id="20" w:name="_Toc228983630"/>
      <w:r w:rsidRPr="001F0B33">
        <w:rPr>
          <w:rStyle w:val="Neenpoudarek"/>
          <w:rFonts w:asciiTheme="minorHAnsi" w:hAnsiTheme="minorHAnsi" w:cstheme="minorHAnsi"/>
          <w:i/>
          <w:color w:val="auto"/>
          <w:sz w:val="22"/>
          <w:szCs w:val="22"/>
        </w:rPr>
        <w:lastRenderedPageBreak/>
        <w:t xml:space="preserve">Priloga </w:t>
      </w:r>
      <w:r w:rsidR="00552435">
        <w:rPr>
          <w:rStyle w:val="Neenpoudarek"/>
          <w:rFonts w:asciiTheme="minorHAnsi" w:hAnsiTheme="minorHAnsi" w:cstheme="minorHAnsi"/>
          <w:i/>
          <w:color w:val="auto"/>
          <w:sz w:val="22"/>
          <w:szCs w:val="22"/>
        </w:rPr>
        <w:t>D</w:t>
      </w:r>
      <w:bookmarkEnd w:id="20"/>
    </w:p>
    <w:p w14:paraId="133F164C" w14:textId="386CF2B0" w:rsidR="005D1E05" w:rsidRPr="001F0B33" w:rsidRDefault="005D1E05" w:rsidP="005D1E05">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21" w:name="_Toc226953448"/>
      <w:bookmarkStart w:id="22" w:name="_Toc228983631"/>
      <w:r>
        <w:rPr>
          <w:b/>
          <w:bCs/>
          <w:i/>
          <w:iCs/>
          <w:spacing w:val="20"/>
          <w:lang w:eastAsia="zh-CN"/>
        </w:rPr>
        <w:t>SEZNAM</w:t>
      </w:r>
      <w:r w:rsidRPr="001F0B33">
        <w:rPr>
          <w:b/>
          <w:bCs/>
          <w:i/>
          <w:iCs/>
          <w:spacing w:val="20"/>
          <w:lang w:eastAsia="zh-CN"/>
        </w:rPr>
        <w:t xml:space="preserve"> REFERENC</w:t>
      </w:r>
      <w:r>
        <w:rPr>
          <w:b/>
          <w:bCs/>
          <w:i/>
          <w:iCs/>
          <w:spacing w:val="20"/>
          <w:lang w:eastAsia="zh-CN"/>
        </w:rPr>
        <w:t xml:space="preserve"> GOSPODARSKEGA SUBJEKTA</w:t>
      </w:r>
      <w:bookmarkEnd w:id="21"/>
      <w:bookmarkEnd w:id="22"/>
    </w:p>
    <w:p w14:paraId="59F8E3FC" w14:textId="77777777" w:rsidR="007C20DA" w:rsidRDefault="007C20DA" w:rsidP="005D1E05">
      <w:pPr>
        <w:widowControl w:val="0"/>
        <w:tabs>
          <w:tab w:val="left" w:pos="5595"/>
        </w:tabs>
        <w:spacing w:after="0" w:line="240" w:lineRule="auto"/>
        <w:jc w:val="both"/>
      </w:pPr>
    </w:p>
    <w:p w14:paraId="0D207617" w14:textId="6E4EA410" w:rsidR="002F144E" w:rsidRPr="001F0B33" w:rsidRDefault="002F144E" w:rsidP="005D1E05">
      <w:pPr>
        <w:widowControl w:val="0"/>
        <w:tabs>
          <w:tab w:val="left" w:pos="5595"/>
        </w:tabs>
        <w:spacing w:after="0" w:line="240" w:lineRule="auto"/>
        <w:jc w:val="both"/>
      </w:pPr>
      <w:r w:rsidRPr="001F0B33">
        <w:t xml:space="preserve">Številka naročila: </w:t>
      </w:r>
      <w:r w:rsidR="00BC50A6">
        <w:rPr>
          <w:rFonts w:ascii="Calibri" w:hAnsi="Calibri" w:cs="Calibri"/>
          <w:iCs/>
        </w:rPr>
        <w:t>403/26-0153</w:t>
      </w:r>
    </w:p>
    <w:p w14:paraId="315F0B53" w14:textId="77777777" w:rsidR="002F144E" w:rsidRPr="001F0B33" w:rsidRDefault="002F144E" w:rsidP="005D1E05">
      <w:pPr>
        <w:widowControl w:val="0"/>
        <w:spacing w:after="0" w:line="240" w:lineRule="auto"/>
      </w:pPr>
      <w:r w:rsidRPr="001F0B33">
        <w:t>Datum: _________________________</w:t>
      </w:r>
    </w:p>
    <w:p w14:paraId="6AA4D5DD" w14:textId="77777777" w:rsidR="007C20DA" w:rsidRPr="001F0B33" w:rsidRDefault="007C20DA" w:rsidP="009A577C">
      <w:pPr>
        <w:widowControl w:val="0"/>
        <w:spacing w:after="0" w:line="240" w:lineRule="auto"/>
        <w:jc w:val="both"/>
        <w:rPr>
          <w:lang w:eastAsia="zh-CN"/>
        </w:rPr>
      </w:pPr>
    </w:p>
    <w:p w14:paraId="6AA8F6B1" w14:textId="19474BF8" w:rsidR="002F144E" w:rsidRPr="001F0B33" w:rsidRDefault="0079306A" w:rsidP="005D1E05">
      <w:pPr>
        <w:widowControl w:val="0"/>
        <w:spacing w:after="0" w:line="240" w:lineRule="auto"/>
        <w:jc w:val="both"/>
        <w:rPr>
          <w:lang w:eastAsia="zh-CN"/>
        </w:rPr>
      </w:pPr>
      <w:r w:rsidRPr="001F0B33">
        <w:rPr>
          <w:lang w:eastAsia="zh-CN"/>
        </w:rPr>
        <w:t xml:space="preserve">Izjavljamo, da smo </w:t>
      </w:r>
      <w:r w:rsidR="005D1E05" w:rsidRPr="005D1E05">
        <w:rPr>
          <w:lang w:eastAsia="zh-CN"/>
        </w:rPr>
        <w:t>v zadnjih petih (5) letih pred potekom roka za prejem prijav pravočasno, strokovno, kakovostno in v skladu z dogovorom</w:t>
      </w:r>
      <w:r w:rsidR="00434B4F">
        <w:rPr>
          <w:lang w:eastAsia="zh-CN"/>
        </w:rPr>
        <w:t xml:space="preserve"> </w:t>
      </w:r>
      <w:r w:rsidR="007C20DA">
        <w:rPr>
          <w:lang w:eastAsia="zh-CN"/>
        </w:rPr>
        <w:t xml:space="preserve">za spodaj navedenega referenčnega naročnika v okviru spodaj navedenega referenčnega posla izvedli naslednje storitve </w:t>
      </w:r>
      <w:r w:rsidR="005D1E05" w:rsidRPr="00434B4F">
        <w:rPr>
          <w:i/>
          <w:iCs/>
          <w:sz w:val="20"/>
          <w:szCs w:val="20"/>
          <w:u w:val="single"/>
          <w:lang w:eastAsia="zh-CN"/>
        </w:rPr>
        <w:t>(</w:t>
      </w:r>
      <w:r w:rsidR="005D1E05" w:rsidRPr="007C20DA">
        <w:rPr>
          <w:i/>
          <w:iCs/>
          <w:sz w:val="20"/>
          <w:szCs w:val="20"/>
          <w:lang w:eastAsia="zh-CN"/>
        </w:rPr>
        <w:t>označiti in navesti spodaj)</w:t>
      </w:r>
      <w:r w:rsidR="005D1E05" w:rsidRPr="007C20DA">
        <w:rPr>
          <w:lang w:eastAsia="zh-CN"/>
        </w:rPr>
        <w:t>:</w:t>
      </w:r>
    </w:p>
    <w:p w14:paraId="344C0AE7" w14:textId="77777777" w:rsidR="0079306A" w:rsidRDefault="0079306A" w:rsidP="003A65AA">
      <w:pPr>
        <w:widowControl w:val="0"/>
        <w:spacing w:after="0" w:line="240" w:lineRule="auto"/>
        <w:ind w:left="708"/>
        <w:jc w:val="both"/>
        <w:rPr>
          <w:lang w:eastAsia="zh-CN"/>
        </w:rPr>
      </w:pPr>
    </w:p>
    <w:tbl>
      <w:tblPr>
        <w:tblStyle w:val="Tabelamrea"/>
        <w:tblW w:w="9072" w:type="dxa"/>
        <w:tblInd w:w="-5" w:type="dxa"/>
        <w:tblLayout w:type="fixed"/>
        <w:tblLook w:val="04A0" w:firstRow="1" w:lastRow="0" w:firstColumn="1" w:lastColumn="0" w:noHBand="0" w:noVBand="1"/>
      </w:tblPr>
      <w:tblGrid>
        <w:gridCol w:w="1134"/>
        <w:gridCol w:w="2268"/>
        <w:gridCol w:w="5670"/>
      </w:tblGrid>
      <w:tr w:rsidR="005D1E05" w:rsidRPr="00CB27FC" w14:paraId="177655C1" w14:textId="77777777" w:rsidTr="007C20DA">
        <w:trPr>
          <w:trHeight w:val="1069"/>
        </w:trPr>
        <w:tc>
          <w:tcPr>
            <w:tcW w:w="3402" w:type="dxa"/>
            <w:gridSpan w:val="2"/>
            <w:vAlign w:val="center"/>
          </w:tcPr>
          <w:p w14:paraId="46933C72" w14:textId="77777777" w:rsidR="005D1E05" w:rsidRPr="00CB27FC" w:rsidRDefault="005D1E05" w:rsidP="00F12DFE">
            <w:pPr>
              <w:spacing w:after="0" w:line="240" w:lineRule="auto"/>
              <w:rPr>
                <w:rFonts w:cstheme="minorHAnsi"/>
                <w:b/>
                <w:bCs/>
              </w:rPr>
            </w:pPr>
            <w:r w:rsidRPr="00CB27FC">
              <w:rPr>
                <w:rFonts w:cstheme="minorHAnsi"/>
                <w:b/>
                <w:bCs/>
              </w:rPr>
              <w:t>Referenčni naročnik</w:t>
            </w:r>
          </w:p>
          <w:p w14:paraId="1982B483" w14:textId="77777777" w:rsidR="005D1E05" w:rsidRPr="00943A70" w:rsidRDefault="005D1E05" w:rsidP="00F12DFE">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670" w:type="dxa"/>
            <w:vAlign w:val="center"/>
          </w:tcPr>
          <w:p w14:paraId="4653C9ED" w14:textId="77777777" w:rsidR="005D1E05" w:rsidRPr="00CB27FC" w:rsidRDefault="005D1E05" w:rsidP="00F12DFE">
            <w:pPr>
              <w:spacing w:after="0" w:line="240" w:lineRule="auto"/>
              <w:rPr>
                <w:rFonts w:cstheme="minorHAnsi"/>
                <w:lang w:eastAsia="zh-CN"/>
              </w:rPr>
            </w:pPr>
          </w:p>
        </w:tc>
      </w:tr>
      <w:tr w:rsidR="005D1E05" w:rsidRPr="00CB27FC" w14:paraId="313593B1" w14:textId="77777777" w:rsidTr="007C20DA">
        <w:trPr>
          <w:trHeight w:val="1133"/>
        </w:trPr>
        <w:tc>
          <w:tcPr>
            <w:tcW w:w="3402" w:type="dxa"/>
            <w:gridSpan w:val="2"/>
            <w:vAlign w:val="center"/>
          </w:tcPr>
          <w:p w14:paraId="2F8E9B02" w14:textId="74765C4F" w:rsidR="005D1E05" w:rsidRDefault="003338D2" w:rsidP="00F12DFE">
            <w:pPr>
              <w:spacing w:after="0" w:line="240" w:lineRule="auto"/>
              <w:rPr>
                <w:b/>
                <w:bCs/>
              </w:rPr>
            </w:pPr>
            <w:r>
              <w:rPr>
                <w:b/>
                <w:bCs/>
              </w:rPr>
              <w:t>Naziv referenčnega posla</w:t>
            </w:r>
          </w:p>
          <w:p w14:paraId="597A9E8E" w14:textId="1CEA39E3" w:rsidR="007C20DA" w:rsidRPr="00CB27FC" w:rsidRDefault="007C20DA" w:rsidP="00F12DFE">
            <w:pPr>
              <w:spacing w:after="0" w:line="240" w:lineRule="auto"/>
              <w:rPr>
                <w:b/>
                <w:bCs/>
              </w:rPr>
            </w:pPr>
            <w:r w:rsidRPr="000F60D4">
              <w:rPr>
                <w:i/>
                <w:iCs/>
                <w:sz w:val="20"/>
                <w:szCs w:val="20"/>
              </w:rPr>
              <w:t>(naziv</w:t>
            </w:r>
            <w:r w:rsidRPr="000F60D4">
              <w:rPr>
                <w:bCs/>
                <w:i/>
                <w:iCs/>
                <w:sz w:val="20"/>
                <w:szCs w:val="20"/>
              </w:rPr>
              <w:t xml:space="preserve"> projekta in naziv programske opreme</w:t>
            </w:r>
            <w:r>
              <w:rPr>
                <w:rFonts w:cstheme="minorHAnsi"/>
                <w:bCs/>
                <w:i/>
                <w:iCs/>
                <w:sz w:val="20"/>
                <w:szCs w:val="20"/>
              </w:rPr>
              <w:t>, ki je bila predmet implementacije oz. vzdrževanja</w:t>
            </w:r>
            <w:r w:rsidRPr="000F60D4">
              <w:rPr>
                <w:bCs/>
                <w:i/>
                <w:iCs/>
                <w:sz w:val="20"/>
                <w:szCs w:val="20"/>
              </w:rPr>
              <w:t>)</w:t>
            </w:r>
          </w:p>
        </w:tc>
        <w:tc>
          <w:tcPr>
            <w:tcW w:w="5670" w:type="dxa"/>
            <w:vAlign w:val="center"/>
          </w:tcPr>
          <w:p w14:paraId="5021869A" w14:textId="77777777" w:rsidR="009A577C" w:rsidRPr="00CB27FC" w:rsidRDefault="009A577C" w:rsidP="00F12DFE">
            <w:pPr>
              <w:spacing w:after="0" w:line="240" w:lineRule="auto"/>
              <w:rPr>
                <w:lang w:eastAsia="zh-CN"/>
              </w:rPr>
            </w:pPr>
          </w:p>
        </w:tc>
      </w:tr>
      <w:tr w:rsidR="007C20DA" w:rsidRPr="00CB27FC" w14:paraId="48188C65" w14:textId="77777777" w:rsidTr="007C20DA">
        <w:trPr>
          <w:trHeight w:val="836"/>
        </w:trPr>
        <w:tc>
          <w:tcPr>
            <w:tcW w:w="3402" w:type="dxa"/>
            <w:gridSpan w:val="2"/>
            <w:vAlign w:val="center"/>
          </w:tcPr>
          <w:p w14:paraId="5A96C238" w14:textId="7BC03EA1" w:rsidR="007C20DA" w:rsidRPr="007C20DA" w:rsidRDefault="007C20DA" w:rsidP="00F12DFE">
            <w:pPr>
              <w:spacing w:after="0" w:line="240" w:lineRule="auto"/>
              <w:rPr>
                <w:b/>
              </w:rPr>
            </w:pPr>
            <w:r w:rsidRPr="000F60D4">
              <w:rPr>
                <w:b/>
              </w:rPr>
              <w:t>Datum prenosa programske opreme v produkcijsko okolje</w:t>
            </w:r>
          </w:p>
        </w:tc>
        <w:tc>
          <w:tcPr>
            <w:tcW w:w="5670" w:type="dxa"/>
            <w:vAlign w:val="center"/>
          </w:tcPr>
          <w:p w14:paraId="64A5CF8F" w14:textId="77777777" w:rsidR="007C20DA" w:rsidRPr="00CB27FC" w:rsidRDefault="007C20DA" w:rsidP="00F12DFE">
            <w:pPr>
              <w:spacing w:after="0" w:line="240" w:lineRule="auto"/>
              <w:rPr>
                <w:lang w:eastAsia="zh-CN"/>
              </w:rPr>
            </w:pPr>
          </w:p>
        </w:tc>
      </w:tr>
      <w:tr w:rsidR="007C20DA" w:rsidRPr="00CB27FC" w14:paraId="488E60D0" w14:textId="77777777" w:rsidTr="007C20DA">
        <w:trPr>
          <w:trHeight w:val="847"/>
        </w:trPr>
        <w:tc>
          <w:tcPr>
            <w:tcW w:w="1134" w:type="dxa"/>
            <w:vAlign w:val="center"/>
          </w:tcPr>
          <w:p w14:paraId="399ECB17" w14:textId="047C71A7" w:rsidR="007C20DA" w:rsidRPr="007C20DA" w:rsidRDefault="00E3107C" w:rsidP="007C20DA">
            <w:pPr>
              <w:spacing w:after="0" w:line="240" w:lineRule="auto"/>
              <w:jc w:val="center"/>
              <w:rPr>
                <w:rFonts w:cstheme="minorHAnsi"/>
                <w:sz w:val="32"/>
                <w:szCs w:val="32"/>
                <w:lang w:eastAsia="zh-CN"/>
              </w:rPr>
            </w:pPr>
            <w:sdt>
              <w:sdtPr>
                <w:rPr>
                  <w:sz w:val="32"/>
                  <w:szCs w:val="32"/>
                  <w:lang w:eastAsia="zh-CN"/>
                </w:rPr>
                <w:id w:val="277152615"/>
                <w14:checkbox>
                  <w14:checked w14:val="0"/>
                  <w14:checkedState w14:val="2612" w14:font="MS Gothic"/>
                  <w14:uncheckedState w14:val="2610" w14:font="MS Gothic"/>
                </w14:checkbox>
              </w:sdtPr>
              <w:sdtEndPr/>
              <w:sdtContent>
                <w:r w:rsidR="007C20DA" w:rsidRPr="007C20DA">
                  <w:rPr>
                    <w:rFonts w:ascii="Segoe UI Symbol" w:eastAsia="MS Gothic" w:hAnsi="Segoe UI Symbol" w:cs="Segoe UI Symbol"/>
                    <w:sz w:val="32"/>
                    <w:szCs w:val="32"/>
                    <w:lang w:eastAsia="zh-CN"/>
                  </w:rPr>
                  <w:t>☐</w:t>
                </w:r>
              </w:sdtContent>
            </w:sdt>
          </w:p>
        </w:tc>
        <w:tc>
          <w:tcPr>
            <w:tcW w:w="7938" w:type="dxa"/>
            <w:gridSpan w:val="2"/>
            <w:vAlign w:val="center"/>
          </w:tcPr>
          <w:p w14:paraId="1C6778B4" w14:textId="65A5D791" w:rsidR="007C20DA" w:rsidRPr="00EE2EE5" w:rsidRDefault="007C20DA" w:rsidP="009A577C">
            <w:pPr>
              <w:spacing w:after="0" w:line="240" w:lineRule="auto"/>
              <w:jc w:val="both"/>
              <w:rPr>
                <w:lang w:eastAsia="zh-CN"/>
              </w:rPr>
            </w:pPr>
            <w:r w:rsidRPr="002A6831">
              <w:rPr>
                <w:lang w:eastAsia="zh-CN"/>
              </w:rPr>
              <w:t>izvedl</w:t>
            </w:r>
            <w:r>
              <w:rPr>
                <w:lang w:eastAsia="zh-CN"/>
              </w:rPr>
              <w:t>i</w:t>
            </w:r>
            <w:r w:rsidRPr="002A6831">
              <w:rPr>
                <w:lang w:eastAsia="zh-CN"/>
              </w:rPr>
              <w:t xml:space="preserve"> implementacijo informacijske rešitve za upravljanje dokumentov in poslovnih procesov, ki je zajemala vsaj modul za vhodno/izhodno pošto, register pogodb, odločanje, likvidacijo računov, pravne spise in nabavo</w:t>
            </w:r>
            <w:r>
              <w:rPr>
                <w:lang w:eastAsia="zh-CN"/>
              </w:rPr>
              <w:t>;</w:t>
            </w:r>
          </w:p>
        </w:tc>
      </w:tr>
      <w:tr w:rsidR="007C20DA" w:rsidRPr="00CB27FC" w14:paraId="2D883AA2" w14:textId="77777777" w:rsidTr="007C20DA">
        <w:trPr>
          <w:trHeight w:val="690"/>
        </w:trPr>
        <w:tc>
          <w:tcPr>
            <w:tcW w:w="1134" w:type="dxa"/>
            <w:vAlign w:val="center"/>
          </w:tcPr>
          <w:p w14:paraId="3BE78A77" w14:textId="46C855EA" w:rsidR="007C20DA" w:rsidRPr="007C20DA" w:rsidRDefault="00E3107C" w:rsidP="007C20DA">
            <w:pPr>
              <w:spacing w:after="0" w:line="240" w:lineRule="auto"/>
              <w:jc w:val="center"/>
              <w:rPr>
                <w:rFonts w:cstheme="minorHAnsi"/>
                <w:sz w:val="32"/>
                <w:szCs w:val="32"/>
                <w:lang w:eastAsia="zh-CN"/>
              </w:rPr>
            </w:pPr>
            <w:sdt>
              <w:sdtPr>
                <w:rPr>
                  <w:sz w:val="32"/>
                  <w:szCs w:val="32"/>
                  <w:lang w:eastAsia="zh-CN"/>
                </w:rPr>
                <w:id w:val="-2103720963"/>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1D49A694" w14:textId="5D4911C4" w:rsidR="007C20DA" w:rsidRPr="00CB27FC" w:rsidRDefault="007C20DA" w:rsidP="003338D2">
            <w:pPr>
              <w:spacing w:after="0" w:line="240" w:lineRule="auto"/>
              <w:jc w:val="both"/>
              <w:rPr>
                <w:lang w:eastAsia="zh-CN"/>
              </w:rPr>
            </w:pPr>
            <w:r w:rsidRPr="002A6831">
              <w:rPr>
                <w:lang w:eastAsia="zh-CN"/>
              </w:rPr>
              <w:t>izvedl</w:t>
            </w:r>
            <w:r>
              <w:rPr>
                <w:lang w:eastAsia="zh-CN"/>
              </w:rPr>
              <w:t>i</w:t>
            </w:r>
            <w:r w:rsidRPr="002A6831">
              <w:rPr>
                <w:lang w:eastAsia="zh-CN"/>
              </w:rPr>
              <w:t xml:space="preserve"> implementacijo informacijske rešitve</w:t>
            </w:r>
            <w:r>
              <w:rPr>
                <w:lang w:eastAsia="zh-CN"/>
              </w:rPr>
              <w:t>, ki je zajemala specifični delovni tok na zahtevo referenčnega naročnika, ki ni bil del standardne rešitve, ampak je bil izdelan po meri referenčnega naročnika in njegovega specifičnega procesa (</w:t>
            </w:r>
            <w:r w:rsidRPr="003338D2">
              <w:rPr>
                <w:lang w:eastAsia="zh-CN"/>
              </w:rPr>
              <w:t xml:space="preserve">angl. </w:t>
            </w:r>
            <w:proofErr w:type="spellStart"/>
            <w:r w:rsidRPr="003338D2">
              <w:rPr>
                <w:lang w:eastAsia="zh-CN"/>
              </w:rPr>
              <w:t>custom</w:t>
            </w:r>
            <w:proofErr w:type="spellEnd"/>
            <w:r w:rsidRPr="003338D2">
              <w:rPr>
                <w:lang w:eastAsia="zh-CN"/>
              </w:rPr>
              <w:t xml:space="preserve"> </w:t>
            </w:r>
            <w:proofErr w:type="spellStart"/>
            <w:r w:rsidRPr="003338D2">
              <w:rPr>
                <w:lang w:eastAsia="zh-CN"/>
              </w:rPr>
              <w:t>made</w:t>
            </w:r>
            <w:proofErr w:type="spellEnd"/>
            <w:r>
              <w:rPr>
                <w:lang w:eastAsia="zh-CN"/>
              </w:rPr>
              <w:t>);</w:t>
            </w:r>
          </w:p>
        </w:tc>
      </w:tr>
      <w:tr w:rsidR="007C20DA" w:rsidRPr="00CB27FC" w14:paraId="6C2836A1" w14:textId="77777777" w:rsidTr="007C20DA">
        <w:trPr>
          <w:trHeight w:val="323"/>
        </w:trPr>
        <w:tc>
          <w:tcPr>
            <w:tcW w:w="1134" w:type="dxa"/>
            <w:vAlign w:val="center"/>
          </w:tcPr>
          <w:p w14:paraId="03A608EA" w14:textId="78D69635" w:rsidR="007C20DA" w:rsidRPr="007C20DA" w:rsidRDefault="00E3107C" w:rsidP="007C20DA">
            <w:pPr>
              <w:spacing w:after="0" w:line="240" w:lineRule="auto"/>
              <w:jc w:val="center"/>
              <w:rPr>
                <w:rFonts w:cstheme="minorHAnsi"/>
                <w:sz w:val="32"/>
                <w:szCs w:val="32"/>
                <w:lang w:eastAsia="zh-CN"/>
              </w:rPr>
            </w:pPr>
            <w:sdt>
              <w:sdtPr>
                <w:rPr>
                  <w:sz w:val="32"/>
                  <w:szCs w:val="32"/>
                  <w:lang w:eastAsia="zh-CN"/>
                </w:rPr>
                <w:id w:val="49816111"/>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0FB349F0" w14:textId="2764ECC0" w:rsidR="007C20DA" w:rsidRPr="00CB27FC" w:rsidRDefault="007C20DA" w:rsidP="00F12DFE">
            <w:pPr>
              <w:spacing w:after="0" w:line="240" w:lineRule="auto"/>
              <w:rPr>
                <w:rFonts w:cstheme="minorHAnsi"/>
                <w:lang w:eastAsia="zh-CN"/>
              </w:rPr>
            </w:pPr>
            <w:r>
              <w:rPr>
                <w:lang w:eastAsia="zh-CN"/>
              </w:rPr>
              <w:t>izvedli migracijo vsaj 200.000 dokumentov ali vsaj 100 GB podatkov;</w:t>
            </w:r>
          </w:p>
        </w:tc>
      </w:tr>
      <w:tr w:rsidR="007C20DA" w:rsidRPr="00CB27FC" w14:paraId="79001707" w14:textId="77777777" w:rsidTr="007C20DA">
        <w:trPr>
          <w:trHeight w:val="403"/>
        </w:trPr>
        <w:tc>
          <w:tcPr>
            <w:tcW w:w="1134" w:type="dxa"/>
            <w:vAlign w:val="center"/>
          </w:tcPr>
          <w:p w14:paraId="0879D831" w14:textId="3636221A" w:rsidR="007C20DA" w:rsidRPr="007C20DA" w:rsidRDefault="00E3107C" w:rsidP="007C20DA">
            <w:pPr>
              <w:spacing w:after="0" w:line="240" w:lineRule="auto"/>
              <w:jc w:val="center"/>
              <w:rPr>
                <w:rFonts w:cstheme="minorHAnsi"/>
                <w:sz w:val="32"/>
                <w:szCs w:val="32"/>
                <w:lang w:eastAsia="zh-CN"/>
              </w:rPr>
            </w:pPr>
            <w:sdt>
              <w:sdtPr>
                <w:rPr>
                  <w:sz w:val="32"/>
                  <w:szCs w:val="32"/>
                  <w:lang w:eastAsia="zh-CN"/>
                </w:rPr>
                <w:id w:val="-299385476"/>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2433F9BA" w14:textId="4D27D20D" w:rsidR="007C20DA" w:rsidRDefault="007C20DA" w:rsidP="00F12DFE">
            <w:pPr>
              <w:spacing w:after="0" w:line="240" w:lineRule="auto"/>
              <w:rPr>
                <w:lang w:eastAsia="zh-CN"/>
              </w:rPr>
            </w:pPr>
            <w:r w:rsidRPr="002A6831">
              <w:rPr>
                <w:lang w:eastAsia="zh-CN"/>
              </w:rPr>
              <w:t>izvedl</w:t>
            </w:r>
            <w:r>
              <w:rPr>
                <w:lang w:eastAsia="zh-CN"/>
              </w:rPr>
              <w:t>i</w:t>
            </w:r>
            <w:r w:rsidRPr="002A6831">
              <w:rPr>
                <w:lang w:eastAsia="zh-CN"/>
              </w:rPr>
              <w:t xml:space="preserve"> </w:t>
            </w:r>
            <w:r>
              <w:rPr>
                <w:lang w:eastAsia="zh-CN"/>
              </w:rPr>
              <w:t xml:space="preserve">integracijo svoje </w:t>
            </w:r>
            <w:r w:rsidRPr="004333F6">
              <w:rPr>
                <w:lang w:eastAsia="zh-CN"/>
              </w:rPr>
              <w:t>informacijsk</w:t>
            </w:r>
            <w:r>
              <w:rPr>
                <w:lang w:eastAsia="zh-CN"/>
              </w:rPr>
              <w:t>e</w:t>
            </w:r>
            <w:r w:rsidRPr="004333F6">
              <w:rPr>
                <w:lang w:eastAsia="zh-CN"/>
              </w:rPr>
              <w:t xml:space="preserve"> rešitv</w:t>
            </w:r>
            <w:r>
              <w:rPr>
                <w:lang w:eastAsia="zh-CN"/>
              </w:rPr>
              <w:t>e</w:t>
            </w:r>
            <w:r w:rsidRPr="004333F6">
              <w:rPr>
                <w:lang w:eastAsia="zh-CN"/>
              </w:rPr>
              <w:t xml:space="preserve"> za upravljanje</w:t>
            </w:r>
            <w:r>
              <w:rPr>
                <w:lang w:eastAsia="zh-CN"/>
              </w:rPr>
              <w:t xml:space="preserve"> </w:t>
            </w:r>
            <w:r w:rsidRPr="004333F6">
              <w:rPr>
                <w:lang w:eastAsia="zh-CN"/>
              </w:rPr>
              <w:t xml:space="preserve">dokumentov in poslovnih procesov </w:t>
            </w:r>
            <w:r>
              <w:rPr>
                <w:lang w:eastAsia="zh-CN"/>
              </w:rPr>
              <w:t xml:space="preserve">z ERP </w:t>
            </w:r>
            <w:proofErr w:type="spellStart"/>
            <w:r>
              <w:rPr>
                <w:lang w:eastAsia="zh-CN"/>
              </w:rPr>
              <w:t>Pantheon</w:t>
            </w:r>
            <w:proofErr w:type="spellEnd"/>
            <w:r>
              <w:rPr>
                <w:lang w:eastAsia="zh-CN"/>
              </w:rPr>
              <w:t xml:space="preserve"> dobavitelja </w:t>
            </w:r>
            <w:proofErr w:type="spellStart"/>
            <w:r w:rsidRPr="00E14739">
              <w:t>Datalab</w:t>
            </w:r>
            <w:proofErr w:type="spellEnd"/>
            <w:r w:rsidRPr="00E14739">
              <w:t xml:space="preserve"> SI d.o.o.</w:t>
            </w:r>
            <w:r>
              <w:rPr>
                <w:lang w:eastAsia="zh-CN"/>
              </w:rPr>
              <w:t>;</w:t>
            </w:r>
          </w:p>
        </w:tc>
      </w:tr>
      <w:tr w:rsidR="007C20DA" w:rsidRPr="00CB27FC" w14:paraId="7EFF2C20" w14:textId="77777777" w:rsidTr="007C20DA">
        <w:trPr>
          <w:trHeight w:val="630"/>
        </w:trPr>
        <w:tc>
          <w:tcPr>
            <w:tcW w:w="1134" w:type="dxa"/>
            <w:vAlign w:val="center"/>
          </w:tcPr>
          <w:p w14:paraId="0336EEE8" w14:textId="7F2316A8" w:rsidR="007C20DA" w:rsidRPr="007C20DA" w:rsidRDefault="00E3107C" w:rsidP="007C20DA">
            <w:pPr>
              <w:spacing w:after="0" w:line="240" w:lineRule="auto"/>
              <w:jc w:val="center"/>
              <w:rPr>
                <w:rFonts w:cstheme="minorHAnsi"/>
                <w:sz w:val="32"/>
                <w:szCs w:val="32"/>
                <w:lang w:eastAsia="zh-CN"/>
              </w:rPr>
            </w:pPr>
            <w:sdt>
              <w:sdtPr>
                <w:rPr>
                  <w:sz w:val="32"/>
                  <w:szCs w:val="32"/>
                  <w:lang w:eastAsia="zh-CN"/>
                </w:rPr>
                <w:id w:val="-1816942409"/>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40C27494" w14:textId="5FDB8CDF" w:rsidR="007C20DA" w:rsidRDefault="007C20DA" w:rsidP="00F12DFE">
            <w:pPr>
              <w:spacing w:after="0" w:line="240" w:lineRule="auto"/>
              <w:rPr>
                <w:lang w:eastAsia="zh-CN"/>
              </w:rPr>
            </w:pPr>
            <w:r w:rsidRPr="002A6831">
              <w:rPr>
                <w:lang w:eastAsia="zh-CN"/>
              </w:rPr>
              <w:t>izvedl</w:t>
            </w:r>
            <w:r>
              <w:rPr>
                <w:lang w:eastAsia="zh-CN"/>
              </w:rPr>
              <w:t>i</w:t>
            </w:r>
            <w:r w:rsidRPr="002A6831">
              <w:rPr>
                <w:lang w:eastAsia="zh-CN"/>
              </w:rPr>
              <w:t xml:space="preserve"> implementacijo informacijske rešitve</w:t>
            </w:r>
            <w:r w:rsidRPr="00095670">
              <w:rPr>
                <w:lang w:eastAsia="zh-CN"/>
              </w:rPr>
              <w:t xml:space="preserve">, ki omogoča in podpira mobilno delo uporabnikov z uporabo </w:t>
            </w:r>
            <w:proofErr w:type="spellStart"/>
            <w:r w:rsidRPr="00095670">
              <w:rPr>
                <w:lang w:eastAsia="zh-CN"/>
              </w:rPr>
              <w:t>nativnih</w:t>
            </w:r>
            <w:proofErr w:type="spellEnd"/>
            <w:r w:rsidRPr="00095670">
              <w:rPr>
                <w:lang w:eastAsia="zh-CN"/>
              </w:rPr>
              <w:t xml:space="preserve"> </w:t>
            </w:r>
            <w:r w:rsidRPr="00DE2EEA">
              <w:rPr>
                <w:lang w:eastAsia="zh-CN"/>
              </w:rPr>
              <w:t>(</w:t>
            </w:r>
            <w:r w:rsidRPr="00DE2EEA">
              <w:rPr>
                <w:i/>
                <w:iCs/>
                <w:lang w:eastAsia="zh-CN"/>
              </w:rPr>
              <w:t xml:space="preserve">angl. </w:t>
            </w:r>
            <w:proofErr w:type="spellStart"/>
            <w:r w:rsidRPr="00DE2EEA">
              <w:rPr>
                <w:i/>
                <w:iCs/>
                <w:lang w:eastAsia="zh-CN"/>
              </w:rPr>
              <w:t>native</w:t>
            </w:r>
            <w:proofErr w:type="spellEnd"/>
            <w:r w:rsidRPr="00DE2EEA">
              <w:rPr>
                <w:lang w:eastAsia="zh-CN"/>
              </w:rPr>
              <w:t xml:space="preserve">) </w:t>
            </w:r>
            <w:proofErr w:type="spellStart"/>
            <w:r w:rsidRPr="00DE2EEA">
              <w:rPr>
                <w:lang w:eastAsia="zh-CN"/>
              </w:rPr>
              <w:t>iOS</w:t>
            </w:r>
            <w:proofErr w:type="spellEnd"/>
            <w:r w:rsidRPr="00DE2EEA">
              <w:rPr>
                <w:lang w:eastAsia="zh-CN"/>
              </w:rPr>
              <w:t xml:space="preserve"> in Android aplikacij, pri čemer so bile </w:t>
            </w:r>
            <w:proofErr w:type="spellStart"/>
            <w:r w:rsidRPr="00DE2EEA">
              <w:rPr>
                <w:lang w:eastAsia="zh-CN"/>
              </w:rPr>
              <w:t>nativne</w:t>
            </w:r>
            <w:proofErr w:type="spellEnd"/>
            <w:r w:rsidRPr="00DE2EEA">
              <w:rPr>
                <w:lang w:eastAsia="zh-CN"/>
              </w:rPr>
              <w:t xml:space="preserve"> mobilne aplikacije del  informacijske rešitve istega proizvajalca in so na voljo v javnih mobilnih trgovinah Google </w:t>
            </w:r>
            <w:proofErr w:type="spellStart"/>
            <w:r w:rsidRPr="00DE2EEA">
              <w:rPr>
                <w:lang w:eastAsia="zh-CN"/>
              </w:rPr>
              <w:t>Play</w:t>
            </w:r>
            <w:proofErr w:type="spellEnd"/>
            <w:r w:rsidRPr="00DE2EEA">
              <w:rPr>
                <w:lang w:eastAsia="zh-CN"/>
              </w:rPr>
              <w:t xml:space="preserve"> in Apple Store</w:t>
            </w:r>
            <w:r>
              <w:rPr>
                <w:lang w:eastAsia="zh-CN"/>
              </w:rPr>
              <w:t>;</w:t>
            </w:r>
          </w:p>
        </w:tc>
      </w:tr>
      <w:tr w:rsidR="007C20DA" w:rsidRPr="00CB27FC" w14:paraId="27D68EC5" w14:textId="77777777" w:rsidTr="007C20DA">
        <w:trPr>
          <w:trHeight w:val="630"/>
        </w:trPr>
        <w:tc>
          <w:tcPr>
            <w:tcW w:w="1134" w:type="dxa"/>
            <w:vAlign w:val="center"/>
          </w:tcPr>
          <w:p w14:paraId="5A1D1C95" w14:textId="2B7B6205" w:rsidR="007C20DA" w:rsidRPr="007C20DA" w:rsidRDefault="00E3107C" w:rsidP="007C20DA">
            <w:pPr>
              <w:spacing w:after="0" w:line="240" w:lineRule="auto"/>
              <w:jc w:val="center"/>
              <w:rPr>
                <w:rFonts w:cstheme="minorHAnsi"/>
                <w:sz w:val="32"/>
                <w:szCs w:val="32"/>
                <w:lang w:eastAsia="zh-CN"/>
              </w:rPr>
            </w:pPr>
            <w:sdt>
              <w:sdtPr>
                <w:rPr>
                  <w:sz w:val="32"/>
                  <w:szCs w:val="32"/>
                  <w:lang w:eastAsia="zh-CN"/>
                </w:rPr>
                <w:id w:val="1488895500"/>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2290CB5E" w14:textId="4FA9F619" w:rsidR="007C20DA" w:rsidRDefault="007C20DA" w:rsidP="003338D2">
            <w:pPr>
              <w:spacing w:after="0" w:line="240" w:lineRule="auto"/>
              <w:jc w:val="both"/>
              <w:rPr>
                <w:lang w:eastAsia="zh-CN"/>
              </w:rPr>
            </w:pPr>
            <w:r w:rsidRPr="002A6831">
              <w:rPr>
                <w:lang w:eastAsia="zh-CN"/>
              </w:rPr>
              <w:t>izvedl</w:t>
            </w:r>
            <w:r>
              <w:rPr>
                <w:lang w:eastAsia="zh-CN"/>
              </w:rPr>
              <w:t>i</w:t>
            </w:r>
            <w:r w:rsidRPr="002A6831">
              <w:rPr>
                <w:lang w:eastAsia="zh-CN"/>
              </w:rPr>
              <w:t xml:space="preserve"> </w:t>
            </w:r>
            <w:r>
              <w:rPr>
                <w:lang w:eastAsia="zh-CN"/>
              </w:rPr>
              <w:t>implementacijo informacijske rešitve, ki omogoča in podpira finančno planiranje poslovanja podjetja in investicij ter spremljanje stopnje realizacije;</w:t>
            </w:r>
          </w:p>
        </w:tc>
      </w:tr>
      <w:tr w:rsidR="007C20DA" w:rsidRPr="00CB27FC" w14:paraId="626C976D" w14:textId="77777777" w:rsidTr="007C20DA">
        <w:trPr>
          <w:trHeight w:val="630"/>
        </w:trPr>
        <w:tc>
          <w:tcPr>
            <w:tcW w:w="1134" w:type="dxa"/>
            <w:vAlign w:val="center"/>
          </w:tcPr>
          <w:p w14:paraId="787E353A" w14:textId="161DEE41" w:rsidR="007C20DA" w:rsidRPr="007C20DA" w:rsidRDefault="00E3107C" w:rsidP="007C20DA">
            <w:pPr>
              <w:spacing w:after="0" w:line="240" w:lineRule="auto"/>
              <w:jc w:val="center"/>
              <w:rPr>
                <w:rFonts w:cstheme="minorHAnsi"/>
                <w:sz w:val="32"/>
                <w:szCs w:val="32"/>
                <w:lang w:eastAsia="zh-CN"/>
              </w:rPr>
            </w:pPr>
            <w:sdt>
              <w:sdtPr>
                <w:rPr>
                  <w:sz w:val="32"/>
                  <w:szCs w:val="32"/>
                  <w:lang w:eastAsia="zh-CN"/>
                </w:rPr>
                <w:id w:val="-134422638"/>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6211DD88" w14:textId="5CCCEAB2" w:rsidR="007C20DA" w:rsidRDefault="007C20DA" w:rsidP="003338D2">
            <w:pPr>
              <w:spacing w:after="0" w:line="240" w:lineRule="auto"/>
              <w:jc w:val="both"/>
              <w:rPr>
                <w:lang w:eastAsia="zh-CN"/>
              </w:rPr>
            </w:pPr>
            <w:r w:rsidRPr="002A6831">
              <w:rPr>
                <w:lang w:eastAsia="zh-CN"/>
              </w:rPr>
              <w:t>izvedl</w:t>
            </w:r>
            <w:r>
              <w:rPr>
                <w:lang w:eastAsia="zh-CN"/>
              </w:rPr>
              <w:t>i</w:t>
            </w:r>
            <w:r w:rsidRPr="002A6831">
              <w:rPr>
                <w:lang w:eastAsia="zh-CN"/>
              </w:rPr>
              <w:t xml:space="preserve"> </w:t>
            </w:r>
            <w:r>
              <w:rPr>
                <w:lang w:eastAsia="zh-CN"/>
              </w:rPr>
              <w:t xml:space="preserve">implementacijo informacijske rešitve, ki poslovnim partnerjem omogoča </w:t>
            </w:r>
            <w:proofErr w:type="spellStart"/>
            <w:r>
              <w:rPr>
                <w:lang w:eastAsia="zh-CN"/>
              </w:rPr>
              <w:t>portalski</w:t>
            </w:r>
            <w:proofErr w:type="spellEnd"/>
            <w:r>
              <w:rPr>
                <w:lang w:eastAsia="zh-CN"/>
              </w:rPr>
              <w:t xml:space="preserve"> dostop do nadzorovanega nabora naročnikovih dokumentov in elektronski podpis le-teh;</w:t>
            </w:r>
          </w:p>
        </w:tc>
      </w:tr>
      <w:tr w:rsidR="007C20DA" w:rsidRPr="00CB27FC" w14:paraId="3E9B9685" w14:textId="77777777" w:rsidTr="007C20DA">
        <w:trPr>
          <w:trHeight w:val="806"/>
        </w:trPr>
        <w:tc>
          <w:tcPr>
            <w:tcW w:w="1134" w:type="dxa"/>
            <w:vAlign w:val="center"/>
          </w:tcPr>
          <w:p w14:paraId="050527B9" w14:textId="5C3ED03A" w:rsidR="007C20DA" w:rsidRPr="007C20DA" w:rsidRDefault="00E3107C" w:rsidP="007C20DA">
            <w:pPr>
              <w:spacing w:after="0" w:line="240" w:lineRule="auto"/>
              <w:jc w:val="center"/>
              <w:rPr>
                <w:rFonts w:cstheme="minorHAnsi"/>
                <w:sz w:val="32"/>
                <w:szCs w:val="32"/>
                <w:lang w:eastAsia="zh-CN"/>
              </w:rPr>
            </w:pPr>
            <w:sdt>
              <w:sdtPr>
                <w:rPr>
                  <w:sz w:val="32"/>
                  <w:szCs w:val="32"/>
                  <w:lang w:eastAsia="zh-CN"/>
                </w:rPr>
                <w:id w:val="-408070944"/>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2ACE122A" w14:textId="542AB698" w:rsidR="007C20DA" w:rsidRDefault="007C20DA" w:rsidP="003338D2">
            <w:pPr>
              <w:spacing w:after="0" w:line="240" w:lineRule="auto"/>
              <w:jc w:val="both"/>
              <w:rPr>
                <w:lang w:eastAsia="zh-CN"/>
              </w:rPr>
            </w:pPr>
            <w:r>
              <w:rPr>
                <w:lang w:eastAsia="zh-CN"/>
              </w:rPr>
              <w:t xml:space="preserve">eno leto </w:t>
            </w:r>
            <w:r w:rsidRPr="002A6831">
              <w:rPr>
                <w:lang w:eastAsia="zh-CN"/>
              </w:rPr>
              <w:t>izv</w:t>
            </w:r>
            <w:r>
              <w:rPr>
                <w:lang w:eastAsia="zh-CN"/>
              </w:rPr>
              <w:t>ajali</w:t>
            </w:r>
            <w:r w:rsidRPr="00DE2EEA">
              <w:rPr>
                <w:lang w:eastAsia="zh-CN"/>
              </w:rPr>
              <w:t xml:space="preserve"> storitve vzdrževanja, ki zajemajo zagotavljanje nemotenega delovanja informacijske rešitve, tehnično podporo, vključno z odpravo napak, in pomoč uporabnikom ter posodobitve oz. uskladitve informacijske rešitve z zakonodajo</w:t>
            </w:r>
            <w:r>
              <w:rPr>
                <w:lang w:eastAsia="zh-CN"/>
              </w:rPr>
              <w:t>.</w:t>
            </w:r>
          </w:p>
        </w:tc>
      </w:tr>
    </w:tbl>
    <w:p w14:paraId="39842413" w14:textId="68AC793B" w:rsidR="003338D2" w:rsidRPr="00434B4F" w:rsidRDefault="003338D2" w:rsidP="003338D2">
      <w:pPr>
        <w:suppressAutoHyphens/>
        <w:autoSpaceDN w:val="0"/>
        <w:spacing w:after="60" w:line="240" w:lineRule="auto"/>
        <w:ind w:right="6"/>
        <w:jc w:val="both"/>
        <w:textAlignment w:val="baseline"/>
        <w:rPr>
          <w:i/>
          <w:color w:val="000000" w:themeColor="text1"/>
          <w:kern w:val="3"/>
          <w:sz w:val="20"/>
          <w:szCs w:val="20"/>
          <w:lang w:eastAsia="zh-CN"/>
        </w:rPr>
      </w:pPr>
      <w:r w:rsidRPr="00434B4F">
        <w:rPr>
          <w:i/>
          <w:color w:val="000000" w:themeColor="text1"/>
          <w:kern w:val="3"/>
          <w:sz w:val="20"/>
          <w:szCs w:val="20"/>
          <w:lang w:eastAsia="zh-CN"/>
        </w:rPr>
        <w:t>(Za navedbo dodatnih referenc gospodarski subjekt kopira</w:t>
      </w:r>
      <w:r w:rsidR="007C20DA">
        <w:rPr>
          <w:i/>
          <w:color w:val="000000" w:themeColor="text1"/>
          <w:kern w:val="3"/>
          <w:sz w:val="20"/>
          <w:szCs w:val="20"/>
          <w:lang w:eastAsia="zh-CN"/>
        </w:rPr>
        <w:t xml:space="preserve"> </w:t>
      </w:r>
      <w:r w:rsidRPr="00434B4F">
        <w:rPr>
          <w:i/>
          <w:color w:val="000000" w:themeColor="text1"/>
          <w:kern w:val="3"/>
          <w:sz w:val="20"/>
          <w:szCs w:val="20"/>
          <w:lang w:eastAsia="zh-CN"/>
        </w:rPr>
        <w:t>tabelo.)</w:t>
      </w:r>
    </w:p>
    <w:p w14:paraId="6FE31499" w14:textId="77777777" w:rsidR="003338D2" w:rsidRPr="003338D2" w:rsidRDefault="003338D2" w:rsidP="003338D2">
      <w:pPr>
        <w:suppressAutoHyphens/>
        <w:autoSpaceDN w:val="0"/>
        <w:spacing w:after="60" w:line="240" w:lineRule="auto"/>
        <w:ind w:right="6"/>
        <w:jc w:val="both"/>
        <w:textAlignment w:val="baseline"/>
        <w:rPr>
          <w:i/>
          <w:color w:val="000000" w:themeColor="text1"/>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3338D2" w:rsidRPr="00126725" w14:paraId="053ACD6B" w14:textId="77777777" w:rsidTr="00F12DF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41DA3F12" w14:textId="77777777" w:rsidR="003338D2" w:rsidRPr="00126725" w:rsidRDefault="003338D2" w:rsidP="00F12DFE">
            <w:pPr>
              <w:suppressAutoHyphens/>
              <w:autoSpaceDN w:val="0"/>
              <w:spacing w:after="0" w:line="252" w:lineRule="auto"/>
              <w:ind w:right="6"/>
              <w:jc w:val="center"/>
              <w:textAlignment w:val="baseline"/>
              <w:rPr>
                <w:rFonts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CB276C2" w14:textId="77777777" w:rsidR="003338D2" w:rsidRPr="00126725" w:rsidRDefault="003338D2" w:rsidP="00F12DFE">
            <w:pPr>
              <w:suppressAutoHyphens/>
              <w:autoSpaceDN w:val="0"/>
              <w:snapToGrid w:val="0"/>
              <w:spacing w:after="0" w:line="252" w:lineRule="auto"/>
              <w:ind w:right="6"/>
              <w:jc w:val="center"/>
              <w:textAlignment w:val="baseline"/>
              <w:rPr>
                <w:rFonts w:cs="Arial"/>
                <w:kern w:val="3"/>
                <w:sz w:val="20"/>
                <w:szCs w:val="20"/>
                <w:lang w:eastAsia="zh-CN"/>
              </w:rPr>
            </w:pPr>
            <w:r w:rsidRPr="00126725">
              <w:rPr>
                <w:rFonts w:cs="Arial"/>
                <w:kern w:val="3"/>
                <w:sz w:val="20"/>
                <w:szCs w:val="20"/>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82D123" w14:textId="77777777" w:rsidR="003338D2" w:rsidRPr="00126725" w:rsidRDefault="003338D2" w:rsidP="00F12DFE">
            <w:pPr>
              <w:suppressAutoHyphens/>
              <w:autoSpaceDN w:val="0"/>
              <w:snapToGrid w:val="0"/>
              <w:spacing w:after="0" w:line="252" w:lineRule="auto"/>
              <w:ind w:right="6"/>
              <w:jc w:val="center"/>
              <w:textAlignment w:val="baseline"/>
              <w:rPr>
                <w:rFonts w:cs="Arial"/>
                <w:i/>
                <w:iCs/>
                <w:kern w:val="3"/>
                <w:sz w:val="20"/>
                <w:szCs w:val="20"/>
                <w:lang w:eastAsia="zh-CN"/>
              </w:rPr>
            </w:pPr>
            <w:r>
              <w:rPr>
                <w:rFonts w:cs="Arial"/>
                <w:i/>
                <w:iCs/>
                <w:kern w:val="3"/>
                <w:sz w:val="20"/>
                <w:szCs w:val="20"/>
                <w:lang w:eastAsia="zh-CN"/>
              </w:rPr>
              <w:t>GOSPODARSKI SUBJEKT</w:t>
            </w:r>
          </w:p>
          <w:p w14:paraId="569DEB7A" w14:textId="77777777" w:rsidR="003338D2" w:rsidRDefault="003338D2" w:rsidP="00F12DFE">
            <w:pPr>
              <w:suppressAutoHyphens/>
              <w:autoSpaceDN w:val="0"/>
              <w:spacing w:after="0" w:line="252" w:lineRule="auto"/>
              <w:ind w:right="6"/>
              <w:jc w:val="center"/>
              <w:textAlignment w:val="baseline"/>
              <w:rPr>
                <w:rFonts w:cs="Arial"/>
                <w:i/>
                <w:iCs/>
                <w:kern w:val="3"/>
                <w:sz w:val="20"/>
                <w:szCs w:val="20"/>
                <w:lang w:eastAsia="zh-CN"/>
              </w:rPr>
            </w:pPr>
          </w:p>
          <w:p w14:paraId="035F9744" w14:textId="77777777" w:rsidR="003338D2" w:rsidRPr="00126725" w:rsidRDefault="003338D2" w:rsidP="00F12DFE">
            <w:pPr>
              <w:suppressAutoHyphens/>
              <w:autoSpaceDN w:val="0"/>
              <w:spacing w:after="0" w:line="252" w:lineRule="auto"/>
              <w:ind w:right="6"/>
              <w:jc w:val="center"/>
              <w:textAlignment w:val="baseline"/>
              <w:rPr>
                <w:rFonts w:cs="Arial"/>
                <w:i/>
                <w:iCs/>
                <w:kern w:val="3"/>
                <w:sz w:val="20"/>
                <w:szCs w:val="20"/>
                <w:lang w:eastAsia="zh-CN"/>
              </w:rPr>
            </w:pPr>
            <w:r w:rsidRPr="00126725">
              <w:rPr>
                <w:rFonts w:cs="Arial"/>
                <w:i/>
                <w:iCs/>
                <w:kern w:val="3"/>
                <w:sz w:val="20"/>
                <w:szCs w:val="20"/>
                <w:lang w:eastAsia="zh-CN"/>
              </w:rPr>
              <w:t xml:space="preserve">ime in priimek zakonitega zastopnika </w:t>
            </w:r>
            <w:r w:rsidRPr="00126725">
              <w:rPr>
                <w:i/>
                <w:iCs/>
                <w:kern w:val="3"/>
                <w:sz w:val="20"/>
                <w:szCs w:val="20"/>
                <w:lang w:eastAsia="zh-CN"/>
              </w:rPr>
              <w:t>oz. pooblaščenca</w:t>
            </w:r>
            <w:r w:rsidRPr="00126725">
              <w:rPr>
                <w:rFonts w:cs="Arial"/>
                <w:i/>
                <w:iCs/>
                <w:kern w:val="3"/>
                <w:sz w:val="20"/>
                <w:szCs w:val="20"/>
                <w:lang w:eastAsia="zh-CN"/>
              </w:rPr>
              <w:t xml:space="preserve"> in podpis</w:t>
            </w:r>
          </w:p>
        </w:tc>
      </w:tr>
    </w:tbl>
    <w:p w14:paraId="01B8100B" w14:textId="76D0D1AE" w:rsidR="00552435" w:rsidRPr="001F0B33" w:rsidRDefault="00552435" w:rsidP="00552435">
      <w:pPr>
        <w:pStyle w:val="Slog3"/>
        <w:rPr>
          <w:rStyle w:val="Neenpoudarek"/>
          <w:rFonts w:asciiTheme="minorHAnsi" w:hAnsiTheme="minorHAnsi" w:cstheme="minorHAnsi"/>
          <w:bCs/>
          <w:i/>
          <w:iCs/>
          <w:color w:val="auto"/>
          <w:sz w:val="22"/>
          <w:szCs w:val="22"/>
        </w:rPr>
      </w:pPr>
      <w:bookmarkStart w:id="23" w:name="_Toc228983632"/>
      <w:r w:rsidRPr="001F0B33">
        <w:rPr>
          <w:rStyle w:val="Neenpoudarek"/>
          <w:rFonts w:asciiTheme="minorHAnsi" w:hAnsiTheme="minorHAnsi" w:cstheme="minorHAnsi"/>
          <w:bCs/>
          <w:i/>
          <w:iCs/>
          <w:color w:val="auto"/>
          <w:sz w:val="22"/>
          <w:szCs w:val="22"/>
        </w:rPr>
        <w:lastRenderedPageBreak/>
        <w:t xml:space="preserve">Priloga </w:t>
      </w:r>
      <w:r>
        <w:rPr>
          <w:rStyle w:val="Neenpoudarek"/>
          <w:rFonts w:asciiTheme="minorHAnsi" w:hAnsiTheme="minorHAnsi" w:cstheme="minorHAnsi"/>
          <w:bCs/>
          <w:i/>
          <w:iCs/>
          <w:color w:val="auto"/>
          <w:sz w:val="22"/>
          <w:szCs w:val="22"/>
        </w:rPr>
        <w:t>E</w:t>
      </w:r>
      <w:bookmarkEnd w:id="23"/>
    </w:p>
    <w:p w14:paraId="0D4C1B2A" w14:textId="46975585" w:rsidR="00552435" w:rsidRPr="001F0B33" w:rsidRDefault="00CB02AA" w:rsidP="00552435">
      <w:pPr>
        <w:pStyle w:val="Intenzivencitat"/>
        <w:spacing w:line="240" w:lineRule="auto"/>
      </w:pPr>
      <w:bookmarkStart w:id="24" w:name="_Toc228983633"/>
      <w:r>
        <w:t>SEZNAM KADROV</w:t>
      </w:r>
      <w:r w:rsidR="00892D38">
        <w:t xml:space="preserve"> IN NJIHOVIH REFERENC OZ. DELOVNIH IZKUŠENJ</w:t>
      </w:r>
      <w:bookmarkEnd w:id="24"/>
    </w:p>
    <w:p w14:paraId="1798B7AC" w14:textId="77777777" w:rsidR="007C20DA" w:rsidRDefault="007C20DA" w:rsidP="00CB02AA">
      <w:pPr>
        <w:widowControl w:val="0"/>
        <w:tabs>
          <w:tab w:val="left" w:pos="5595"/>
        </w:tabs>
        <w:spacing w:after="0" w:line="240" w:lineRule="auto"/>
        <w:jc w:val="both"/>
      </w:pPr>
    </w:p>
    <w:p w14:paraId="53F1D6A2" w14:textId="0E2AB61A" w:rsidR="00CB02AA" w:rsidRPr="001F0B33" w:rsidRDefault="00CB02AA" w:rsidP="00CB02AA">
      <w:pPr>
        <w:widowControl w:val="0"/>
        <w:tabs>
          <w:tab w:val="left" w:pos="5595"/>
        </w:tabs>
        <w:spacing w:after="0" w:line="240" w:lineRule="auto"/>
        <w:jc w:val="both"/>
      </w:pPr>
      <w:r w:rsidRPr="001F0B33">
        <w:t xml:space="preserve">Številka naročila: </w:t>
      </w:r>
      <w:r>
        <w:rPr>
          <w:rFonts w:ascii="Calibri" w:hAnsi="Calibri" w:cs="Calibri"/>
          <w:iCs/>
        </w:rPr>
        <w:t>403/26-0153</w:t>
      </w:r>
    </w:p>
    <w:p w14:paraId="7FC3F311" w14:textId="77777777" w:rsidR="00CB02AA" w:rsidRPr="001F0B33" w:rsidRDefault="00CB02AA" w:rsidP="00CB02AA">
      <w:pPr>
        <w:widowControl w:val="0"/>
        <w:spacing w:after="0" w:line="240" w:lineRule="auto"/>
      </w:pPr>
      <w:r w:rsidRPr="001F0B33">
        <w:t>Datum: _________________________</w:t>
      </w:r>
    </w:p>
    <w:p w14:paraId="18550E8F" w14:textId="77777777" w:rsidR="007C20DA" w:rsidRDefault="007C20DA" w:rsidP="00494B81">
      <w:pPr>
        <w:widowControl w:val="0"/>
        <w:spacing w:after="0" w:line="240" w:lineRule="auto"/>
        <w:jc w:val="both"/>
        <w:rPr>
          <w:lang w:eastAsia="zh-CN"/>
        </w:rPr>
      </w:pPr>
    </w:p>
    <w:p w14:paraId="615D6958" w14:textId="5BEAE6B7" w:rsidR="00943A70" w:rsidRPr="004F6FED" w:rsidRDefault="00943A70" w:rsidP="00943A70">
      <w:pPr>
        <w:pStyle w:val="Odstavekseznama"/>
        <w:numPr>
          <w:ilvl w:val="0"/>
          <w:numId w:val="110"/>
        </w:numPr>
        <w:spacing w:after="0" w:line="240" w:lineRule="auto"/>
        <w:jc w:val="both"/>
        <w:rPr>
          <w:b/>
          <w:bCs/>
          <w:lang w:eastAsia="zh-CN"/>
        </w:rPr>
      </w:pPr>
      <w:r w:rsidRPr="004F6FED">
        <w:rPr>
          <w:rFonts w:ascii="Calibri" w:hAnsi="Calibri" w:cs="Calibri"/>
          <w:b/>
          <w:bCs/>
          <w:lang w:eastAsia="zh-CN"/>
        </w:rPr>
        <w:t xml:space="preserve">Reference </w:t>
      </w:r>
      <w:r w:rsidR="0037368D">
        <w:rPr>
          <w:rFonts w:ascii="Calibri" w:hAnsi="Calibri" w:cs="Calibri"/>
          <w:b/>
          <w:bCs/>
          <w:lang w:eastAsia="zh-CN"/>
        </w:rPr>
        <w:t>vodje projekta</w:t>
      </w:r>
    </w:p>
    <w:p w14:paraId="579F2EBB" w14:textId="32BA0EF7" w:rsidR="00943A70" w:rsidRDefault="00943A70" w:rsidP="00943A70">
      <w:pPr>
        <w:spacing w:after="0" w:line="240" w:lineRule="auto"/>
        <w:jc w:val="both"/>
        <w:rPr>
          <w:rFonts w:ascii="Calibri" w:hAnsi="Calibri" w:cs="Calibri"/>
          <w:lang w:eastAsia="zh-CN"/>
        </w:rPr>
      </w:pPr>
      <w:r w:rsidRPr="003969C5">
        <w:rPr>
          <w:lang w:eastAsia="zh-CN"/>
        </w:rPr>
        <w:t>Izjavljamo, da je spodaj naveden kader</w:t>
      </w:r>
      <w:r w:rsidR="00892D38">
        <w:rPr>
          <w:lang w:eastAsia="zh-CN"/>
        </w:rPr>
        <w:t>, ki ga priglašamo za izvedbo javnega naročila »</w:t>
      </w:r>
      <w:r w:rsidR="00892D38" w:rsidRPr="00892D38">
        <w:rPr>
          <w:lang w:eastAsia="zh-CN"/>
        </w:rPr>
        <w:t>Celovita informacijska rešitev za upravljanje dokumentov in poslovnih procesov v D.S.U., d.o.o.</w:t>
      </w:r>
      <w:r w:rsidR="00892D38">
        <w:rPr>
          <w:lang w:eastAsia="zh-CN"/>
        </w:rPr>
        <w:t>«,</w:t>
      </w:r>
      <w:r w:rsidRPr="003969C5">
        <w:rPr>
          <w:lang w:eastAsia="zh-CN"/>
        </w:rPr>
        <w:t xml:space="preserve"> </w:t>
      </w:r>
      <w:r w:rsidR="0037368D" w:rsidRPr="008F7B3F">
        <w:rPr>
          <w:lang w:eastAsia="zh-CN"/>
        </w:rPr>
        <w:t xml:space="preserve">v zadnjih </w:t>
      </w:r>
      <w:r w:rsidR="0037368D">
        <w:rPr>
          <w:lang w:eastAsia="zh-CN"/>
        </w:rPr>
        <w:t>petih</w:t>
      </w:r>
      <w:r w:rsidR="0037368D" w:rsidRPr="008F7B3F">
        <w:rPr>
          <w:lang w:eastAsia="zh-CN"/>
        </w:rPr>
        <w:t xml:space="preserve"> (</w:t>
      </w:r>
      <w:r w:rsidR="0037368D">
        <w:rPr>
          <w:lang w:eastAsia="zh-CN"/>
        </w:rPr>
        <w:t>5</w:t>
      </w:r>
      <w:r w:rsidR="0037368D" w:rsidRPr="008F7B3F">
        <w:rPr>
          <w:lang w:eastAsia="zh-CN"/>
        </w:rPr>
        <w:t>) letih pred potekom roka za prejem prijav pravočasno, strokovno, kakovostno in v skladu z dogovorom</w:t>
      </w:r>
      <w:r w:rsidR="0037368D">
        <w:rPr>
          <w:lang w:eastAsia="zh-CN"/>
        </w:rPr>
        <w:t xml:space="preserve"> vsaj enkrat (1 referenca)</w:t>
      </w:r>
      <w:r w:rsidR="0037368D" w:rsidRPr="008F7B3F">
        <w:rPr>
          <w:lang w:eastAsia="zh-CN"/>
        </w:rPr>
        <w:t xml:space="preserve"> vodil projekt implementacije informacijske rešitve za upravljanje dokumentov in poslovnih procesov</w:t>
      </w:r>
      <w:r w:rsidR="0037368D">
        <w:rPr>
          <w:lang w:eastAsia="zh-CN"/>
        </w:rPr>
        <w:t xml:space="preserve">, </w:t>
      </w:r>
      <w:r w:rsidR="0037368D" w:rsidRPr="002A6831">
        <w:rPr>
          <w:lang w:eastAsia="zh-CN"/>
        </w:rPr>
        <w:t>ki je zajemala vsaj modul za vhodno/izhodno pošto, register pogodb, odločanje, likvidacijo računov, pravne spise in nabavo</w:t>
      </w:r>
      <w:r w:rsidRPr="004F6FED">
        <w:rPr>
          <w:rFonts w:ascii="Calibri" w:hAnsi="Calibri" w:cs="Calibri"/>
          <w:lang w:eastAsia="zh-CN"/>
        </w:rPr>
        <w:t>,</w:t>
      </w:r>
      <w:r>
        <w:rPr>
          <w:rFonts w:ascii="Calibri" w:hAnsi="Calibri" w:cs="Calibri"/>
          <w:lang w:eastAsia="zh-CN"/>
        </w:rPr>
        <w:t xml:space="preserve"> kar izkazujemo z naslednjo referenco:</w:t>
      </w:r>
    </w:p>
    <w:p w14:paraId="654242F8" w14:textId="77777777" w:rsidR="002D055C" w:rsidRDefault="002D055C" w:rsidP="00943A70">
      <w:pPr>
        <w:spacing w:after="0" w:line="240" w:lineRule="auto"/>
        <w:jc w:val="both"/>
        <w:rPr>
          <w:rFonts w:ascii="Calibri" w:hAnsi="Calibri" w:cs="Calibri"/>
          <w:lang w:eastAsia="zh-CN"/>
        </w:rPr>
      </w:pPr>
    </w:p>
    <w:tbl>
      <w:tblPr>
        <w:tblStyle w:val="Tabelamrea"/>
        <w:tblW w:w="9355" w:type="dxa"/>
        <w:tblInd w:w="-5" w:type="dxa"/>
        <w:tblLayout w:type="fixed"/>
        <w:tblLook w:val="04A0" w:firstRow="1" w:lastRow="0" w:firstColumn="1" w:lastColumn="0" w:noHBand="0" w:noVBand="1"/>
      </w:tblPr>
      <w:tblGrid>
        <w:gridCol w:w="3402"/>
        <w:gridCol w:w="851"/>
        <w:gridCol w:w="1559"/>
        <w:gridCol w:w="3543"/>
      </w:tblGrid>
      <w:tr w:rsidR="00494B81" w:rsidRPr="007167BD" w14:paraId="6279D22C" w14:textId="77777777" w:rsidTr="008711B5">
        <w:trPr>
          <w:trHeight w:val="396"/>
        </w:trPr>
        <w:tc>
          <w:tcPr>
            <w:tcW w:w="3402" w:type="dxa"/>
            <w:vAlign w:val="center"/>
          </w:tcPr>
          <w:p w14:paraId="4DD278F6" w14:textId="36B8B8E4" w:rsidR="00494B81" w:rsidRPr="00E36E52" w:rsidRDefault="00494B81" w:rsidP="00F12DFE">
            <w:pPr>
              <w:spacing w:after="0" w:line="240" w:lineRule="auto"/>
              <w:rPr>
                <w:rFonts w:cstheme="minorHAnsi"/>
                <w:i/>
                <w:iCs/>
                <w:sz w:val="20"/>
                <w:szCs w:val="20"/>
              </w:rPr>
            </w:pPr>
            <w:r>
              <w:rPr>
                <w:rFonts w:cstheme="minorHAnsi"/>
                <w:b/>
                <w:bCs/>
              </w:rPr>
              <w:t>K</w:t>
            </w:r>
            <w:r w:rsidRPr="007167BD">
              <w:rPr>
                <w:rFonts w:cstheme="minorHAnsi"/>
                <w:b/>
                <w:bCs/>
              </w:rPr>
              <w:t>ader</w:t>
            </w:r>
            <w:r>
              <w:rPr>
                <w:rFonts w:cstheme="minorHAnsi"/>
                <w:b/>
                <w:bCs/>
              </w:rPr>
              <w:t xml:space="preserve"> </w:t>
            </w:r>
            <w:r w:rsidRPr="00E36E52">
              <w:rPr>
                <w:rFonts w:cstheme="minorHAnsi"/>
                <w:i/>
                <w:iCs/>
                <w:sz w:val="20"/>
                <w:szCs w:val="20"/>
              </w:rPr>
              <w:t>(ime in priimek)</w:t>
            </w:r>
          </w:p>
        </w:tc>
        <w:tc>
          <w:tcPr>
            <w:tcW w:w="5953" w:type="dxa"/>
            <w:gridSpan w:val="3"/>
            <w:vAlign w:val="center"/>
          </w:tcPr>
          <w:p w14:paraId="1E775162" w14:textId="77777777" w:rsidR="00494B81" w:rsidRPr="007167BD" w:rsidRDefault="00494B81" w:rsidP="00F12DFE">
            <w:pPr>
              <w:spacing w:after="0" w:line="240" w:lineRule="auto"/>
              <w:rPr>
                <w:rFonts w:cstheme="minorHAnsi"/>
                <w:lang w:eastAsia="zh-CN"/>
              </w:rPr>
            </w:pPr>
          </w:p>
        </w:tc>
      </w:tr>
      <w:tr w:rsidR="00081946" w:rsidRPr="007167BD" w14:paraId="180D3E41" w14:textId="77777777" w:rsidTr="008711B5">
        <w:trPr>
          <w:trHeight w:val="396"/>
        </w:trPr>
        <w:tc>
          <w:tcPr>
            <w:tcW w:w="3402" w:type="dxa"/>
            <w:vAlign w:val="center"/>
          </w:tcPr>
          <w:p w14:paraId="5C0F0DE6" w14:textId="57D17D85" w:rsidR="00081946" w:rsidRDefault="00081946" w:rsidP="008711B5">
            <w:pPr>
              <w:spacing w:after="0" w:line="240" w:lineRule="auto"/>
              <w:rPr>
                <w:b/>
                <w:bCs/>
              </w:rPr>
            </w:pPr>
            <w:r>
              <w:rPr>
                <w:b/>
                <w:bCs/>
              </w:rPr>
              <w:t xml:space="preserve">Kadrov delodajalec </w:t>
            </w:r>
            <w:r w:rsidRPr="00943A70">
              <w:rPr>
                <w:rFonts w:cstheme="minorHAnsi"/>
                <w:bCs/>
                <w:i/>
                <w:iCs/>
                <w:sz w:val="20"/>
                <w:szCs w:val="20"/>
              </w:rPr>
              <w:t>(naziv, naslov</w:t>
            </w:r>
            <w:r w:rsidR="008711B5">
              <w:rPr>
                <w:rFonts w:cstheme="minorHAnsi"/>
                <w:bCs/>
                <w:i/>
                <w:iCs/>
                <w:sz w:val="20"/>
                <w:szCs w:val="20"/>
              </w:rPr>
              <w:t>)</w:t>
            </w:r>
          </w:p>
        </w:tc>
        <w:tc>
          <w:tcPr>
            <w:tcW w:w="5953" w:type="dxa"/>
            <w:gridSpan w:val="3"/>
            <w:vAlign w:val="center"/>
          </w:tcPr>
          <w:p w14:paraId="489505D3" w14:textId="77777777" w:rsidR="00081946" w:rsidRPr="007167BD" w:rsidRDefault="00081946" w:rsidP="00F12DFE">
            <w:pPr>
              <w:spacing w:after="0" w:line="240" w:lineRule="auto"/>
              <w:rPr>
                <w:lang w:eastAsia="zh-CN"/>
              </w:rPr>
            </w:pPr>
          </w:p>
        </w:tc>
      </w:tr>
      <w:tr w:rsidR="00494B81" w:rsidRPr="007167BD" w14:paraId="2E99A93B" w14:textId="77777777" w:rsidTr="002D055C">
        <w:trPr>
          <w:trHeight w:val="686"/>
        </w:trPr>
        <w:tc>
          <w:tcPr>
            <w:tcW w:w="4253" w:type="dxa"/>
            <w:gridSpan w:val="2"/>
            <w:vAlign w:val="center"/>
          </w:tcPr>
          <w:p w14:paraId="66EA4C28" w14:textId="77777777" w:rsidR="00943A70" w:rsidRPr="00CB27FC" w:rsidRDefault="00943A70" w:rsidP="00943A70">
            <w:pPr>
              <w:spacing w:after="0" w:line="240" w:lineRule="auto"/>
              <w:rPr>
                <w:rFonts w:cstheme="minorHAnsi"/>
                <w:b/>
                <w:bCs/>
              </w:rPr>
            </w:pPr>
            <w:r w:rsidRPr="00CB27FC">
              <w:rPr>
                <w:rFonts w:cstheme="minorHAnsi"/>
                <w:b/>
                <w:bCs/>
              </w:rPr>
              <w:t>Referenčni naročnik</w:t>
            </w:r>
          </w:p>
          <w:p w14:paraId="48B74584" w14:textId="45787FC2" w:rsidR="00494B81" w:rsidRPr="00943A70" w:rsidRDefault="00943A70" w:rsidP="00943A70">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102" w:type="dxa"/>
            <w:gridSpan w:val="2"/>
            <w:vAlign w:val="center"/>
          </w:tcPr>
          <w:p w14:paraId="39F2B1BE" w14:textId="77777777" w:rsidR="00494B81" w:rsidRPr="007167BD" w:rsidRDefault="00494B81" w:rsidP="00F12DFE">
            <w:pPr>
              <w:spacing w:after="0" w:line="240" w:lineRule="auto"/>
              <w:rPr>
                <w:rFonts w:cstheme="minorHAnsi"/>
                <w:lang w:eastAsia="zh-CN"/>
              </w:rPr>
            </w:pPr>
          </w:p>
        </w:tc>
      </w:tr>
      <w:tr w:rsidR="00494B81" w:rsidRPr="007167BD" w14:paraId="7F7C2C42" w14:textId="77777777" w:rsidTr="000F60D4">
        <w:trPr>
          <w:trHeight w:val="426"/>
        </w:trPr>
        <w:tc>
          <w:tcPr>
            <w:tcW w:w="4253" w:type="dxa"/>
            <w:gridSpan w:val="2"/>
            <w:vAlign w:val="center"/>
          </w:tcPr>
          <w:p w14:paraId="40C5F8DC" w14:textId="6799DA0B" w:rsidR="00494B81" w:rsidRDefault="00494B81" w:rsidP="00F12DFE">
            <w:pPr>
              <w:spacing w:after="0" w:line="240" w:lineRule="auto"/>
              <w:rPr>
                <w:rFonts w:cstheme="minorHAnsi"/>
                <w:bCs/>
              </w:rPr>
            </w:pPr>
            <w:r w:rsidRPr="007167BD">
              <w:rPr>
                <w:rFonts w:cstheme="minorHAnsi"/>
                <w:bCs/>
              </w:rPr>
              <w:t>Naziv referenčnega posla</w:t>
            </w:r>
          </w:p>
          <w:p w14:paraId="57FE02CA" w14:textId="7F5D124B" w:rsidR="00892D38" w:rsidRPr="007167BD" w:rsidRDefault="00892D38" w:rsidP="00F12DFE">
            <w:pPr>
              <w:spacing w:after="0" w:line="240" w:lineRule="auto"/>
              <w:rPr>
                <w:rFonts w:cstheme="minorHAnsi"/>
                <w:bCs/>
              </w:rPr>
            </w:pPr>
            <w:r w:rsidRPr="00FE1F2D">
              <w:rPr>
                <w:i/>
                <w:iCs/>
                <w:sz w:val="20"/>
                <w:szCs w:val="20"/>
              </w:rPr>
              <w:t>(</w:t>
            </w:r>
            <w:r w:rsidRPr="00FE1F2D">
              <w:rPr>
                <w:rFonts w:cstheme="minorHAnsi"/>
                <w:i/>
                <w:iCs/>
                <w:sz w:val="20"/>
                <w:szCs w:val="20"/>
              </w:rPr>
              <w:t>naziv</w:t>
            </w:r>
            <w:r w:rsidRPr="00FE1F2D">
              <w:rPr>
                <w:rFonts w:cstheme="minorHAnsi"/>
                <w:bCs/>
                <w:i/>
                <w:iCs/>
                <w:sz w:val="20"/>
                <w:szCs w:val="20"/>
              </w:rPr>
              <w:t xml:space="preserve"> projekta in naziv programske opreme</w:t>
            </w:r>
            <w:r>
              <w:rPr>
                <w:rFonts w:cstheme="minorHAnsi"/>
                <w:bCs/>
                <w:i/>
                <w:iCs/>
                <w:sz w:val="20"/>
                <w:szCs w:val="20"/>
              </w:rPr>
              <w:t>, ki je bila predmet implementacije</w:t>
            </w:r>
            <w:r w:rsidRPr="00FE1F2D">
              <w:rPr>
                <w:rFonts w:cstheme="minorHAnsi"/>
                <w:bCs/>
                <w:i/>
                <w:iCs/>
                <w:sz w:val="20"/>
                <w:szCs w:val="20"/>
              </w:rPr>
              <w:t>)</w:t>
            </w:r>
          </w:p>
        </w:tc>
        <w:tc>
          <w:tcPr>
            <w:tcW w:w="5102" w:type="dxa"/>
            <w:gridSpan w:val="2"/>
            <w:vAlign w:val="center"/>
          </w:tcPr>
          <w:p w14:paraId="46BDEEBA" w14:textId="77777777" w:rsidR="00494B81" w:rsidRPr="007167BD" w:rsidRDefault="00494B81" w:rsidP="00F12DFE">
            <w:pPr>
              <w:spacing w:after="0" w:line="240" w:lineRule="auto"/>
              <w:rPr>
                <w:rFonts w:cstheme="minorHAnsi"/>
                <w:lang w:eastAsia="zh-CN"/>
              </w:rPr>
            </w:pPr>
          </w:p>
        </w:tc>
      </w:tr>
      <w:tr w:rsidR="00494B81" w:rsidRPr="007167BD" w14:paraId="07C36B0D" w14:textId="77777777" w:rsidTr="00892D38">
        <w:trPr>
          <w:trHeight w:val="419"/>
        </w:trPr>
        <w:tc>
          <w:tcPr>
            <w:tcW w:w="5812" w:type="dxa"/>
            <w:gridSpan w:val="3"/>
            <w:vAlign w:val="center"/>
          </w:tcPr>
          <w:p w14:paraId="51E7CCCA" w14:textId="28309103" w:rsidR="00494B81" w:rsidRPr="007167BD" w:rsidRDefault="0037368D" w:rsidP="00F12DFE">
            <w:pPr>
              <w:spacing w:after="0" w:line="240" w:lineRule="auto"/>
              <w:rPr>
                <w:rFonts w:cstheme="minorHAnsi"/>
                <w:bCs/>
              </w:rPr>
            </w:pPr>
            <w:r>
              <w:rPr>
                <w:rFonts w:cstheme="minorHAnsi"/>
                <w:bCs/>
              </w:rPr>
              <w:t xml:space="preserve">Datum prenosa </w:t>
            </w:r>
            <w:r w:rsidR="00892D38">
              <w:rPr>
                <w:rFonts w:cstheme="minorHAnsi"/>
                <w:bCs/>
              </w:rPr>
              <w:t xml:space="preserve">programske opreme </w:t>
            </w:r>
            <w:r>
              <w:rPr>
                <w:rFonts w:cstheme="minorHAnsi"/>
                <w:bCs/>
              </w:rPr>
              <w:t>v produkcijsko okolje:</w:t>
            </w:r>
          </w:p>
        </w:tc>
        <w:tc>
          <w:tcPr>
            <w:tcW w:w="3543" w:type="dxa"/>
            <w:vAlign w:val="center"/>
          </w:tcPr>
          <w:p w14:paraId="44A84DF4" w14:textId="77777777" w:rsidR="00494B81" w:rsidRPr="007167BD" w:rsidRDefault="00494B81" w:rsidP="00F12DFE">
            <w:pPr>
              <w:spacing w:after="0" w:line="240" w:lineRule="auto"/>
              <w:rPr>
                <w:rFonts w:cstheme="minorHAnsi"/>
                <w:lang w:eastAsia="zh-CN"/>
              </w:rPr>
            </w:pPr>
          </w:p>
        </w:tc>
      </w:tr>
    </w:tbl>
    <w:p w14:paraId="415BE746" w14:textId="77777777" w:rsidR="002D055C" w:rsidRPr="001606D3" w:rsidRDefault="002D055C" w:rsidP="00552435">
      <w:pPr>
        <w:tabs>
          <w:tab w:val="right" w:pos="2556"/>
          <w:tab w:val="right" w:pos="9017"/>
        </w:tabs>
        <w:spacing w:after="0" w:line="240" w:lineRule="auto"/>
        <w:rPr>
          <w:b/>
        </w:rPr>
      </w:pPr>
    </w:p>
    <w:p w14:paraId="4C518E4E" w14:textId="354617CE" w:rsidR="0037368D" w:rsidRPr="0037368D" w:rsidRDefault="0037368D" w:rsidP="0037368D">
      <w:pPr>
        <w:pStyle w:val="Odstavekseznama"/>
        <w:numPr>
          <w:ilvl w:val="0"/>
          <w:numId w:val="110"/>
        </w:numPr>
        <w:spacing w:after="0" w:line="240" w:lineRule="auto"/>
        <w:jc w:val="both"/>
        <w:rPr>
          <w:b/>
          <w:bCs/>
          <w:lang w:eastAsia="zh-CN"/>
        </w:rPr>
      </w:pPr>
      <w:r w:rsidRPr="0037368D">
        <w:rPr>
          <w:rFonts w:ascii="Calibri" w:hAnsi="Calibri" w:cs="Calibri"/>
          <w:b/>
          <w:bCs/>
          <w:lang w:eastAsia="zh-CN"/>
        </w:rPr>
        <w:t xml:space="preserve">Reference </w:t>
      </w:r>
      <w:r w:rsidRPr="0037368D">
        <w:rPr>
          <w:rFonts w:eastAsia="Times New Roman"/>
          <w:b/>
          <w:bCs/>
        </w:rPr>
        <w:t>načrtovalca informacijskih sistemov</w:t>
      </w:r>
    </w:p>
    <w:p w14:paraId="6FCD250B" w14:textId="6B16F063" w:rsidR="0037368D" w:rsidRDefault="0037368D" w:rsidP="0037368D">
      <w:pPr>
        <w:spacing w:after="0" w:line="240" w:lineRule="auto"/>
        <w:jc w:val="both"/>
        <w:rPr>
          <w:rFonts w:ascii="Calibri" w:hAnsi="Calibri" w:cs="Calibri"/>
          <w:lang w:eastAsia="zh-CN"/>
        </w:rPr>
      </w:pPr>
      <w:r w:rsidRPr="003969C5">
        <w:rPr>
          <w:lang w:eastAsia="zh-CN"/>
        </w:rPr>
        <w:t>Izjavljamo, da je spodaj naveden kader</w:t>
      </w:r>
      <w:r w:rsidR="00892D38">
        <w:rPr>
          <w:lang w:eastAsia="zh-CN"/>
        </w:rPr>
        <w:t>, ki ga priglašamo za izvedbo javnega naročila »</w:t>
      </w:r>
      <w:r w:rsidR="00892D38" w:rsidRPr="00892D38">
        <w:rPr>
          <w:lang w:eastAsia="zh-CN"/>
        </w:rPr>
        <w:t>Celovita informacijska rešitev za upravljanje dokumentov in poslovnih procesov v D.S.U., d.o.o.</w:t>
      </w:r>
      <w:r w:rsidR="00892D38">
        <w:rPr>
          <w:lang w:eastAsia="zh-CN"/>
        </w:rPr>
        <w:t>«,</w:t>
      </w:r>
      <w:r w:rsidRPr="003969C5">
        <w:rPr>
          <w:lang w:eastAsia="zh-CN"/>
        </w:rPr>
        <w:t xml:space="preserve"> </w:t>
      </w:r>
      <w:r w:rsidRPr="00417F43">
        <w:rPr>
          <w:rFonts w:eastAsia="Times New Roman"/>
        </w:rPr>
        <w:t xml:space="preserve">v zadnjih petih (5) letih </w:t>
      </w:r>
      <w:r w:rsidRPr="008F7B3F">
        <w:rPr>
          <w:lang w:eastAsia="zh-CN"/>
        </w:rPr>
        <w:t>pred potekom roka za prejem prijav pravočasno, strokovno, kakovostno in v skladu z dogovorom</w:t>
      </w:r>
      <w:r w:rsidRPr="00417F43">
        <w:rPr>
          <w:rFonts w:eastAsia="Times New Roman"/>
        </w:rPr>
        <w:t xml:space="preserve"> izvedel načrtovanje arhitekture in razvoj</w:t>
      </w:r>
      <w:r>
        <w:rPr>
          <w:rFonts w:eastAsia="Times New Roman"/>
        </w:rPr>
        <w:t>a</w:t>
      </w:r>
      <w:r w:rsidRPr="00417F43">
        <w:rPr>
          <w:rFonts w:eastAsia="Times New Roman"/>
        </w:rPr>
        <w:t xml:space="preserve"> oz. prilagoditev informacijske rešitve, </w:t>
      </w:r>
      <w:r w:rsidRPr="002A6831">
        <w:rPr>
          <w:lang w:eastAsia="zh-CN"/>
        </w:rPr>
        <w:t xml:space="preserve">ki je zajemala vsaj modul za vhodno/izhodno pošto, register pogodb, odločanje, </w:t>
      </w:r>
      <w:r w:rsidRPr="00DE2EEA">
        <w:rPr>
          <w:lang w:eastAsia="zh-CN"/>
        </w:rPr>
        <w:t>likvidacijo računov</w:t>
      </w:r>
      <w:r w:rsidRPr="004F6FED">
        <w:rPr>
          <w:rFonts w:ascii="Calibri" w:hAnsi="Calibri" w:cs="Calibri"/>
          <w:lang w:eastAsia="zh-CN"/>
        </w:rPr>
        <w:t>,</w:t>
      </w:r>
      <w:r>
        <w:rPr>
          <w:rFonts w:ascii="Calibri" w:hAnsi="Calibri" w:cs="Calibri"/>
          <w:lang w:eastAsia="zh-CN"/>
        </w:rPr>
        <w:t xml:space="preserve"> kar izkazujemo z naslednjo referenco:</w:t>
      </w:r>
    </w:p>
    <w:p w14:paraId="4800C7EE" w14:textId="77777777" w:rsidR="00892D38" w:rsidRPr="00892D38" w:rsidRDefault="00892D38" w:rsidP="00892D38">
      <w:pPr>
        <w:pStyle w:val="Odstavekseznama"/>
        <w:spacing w:after="0" w:line="240" w:lineRule="auto"/>
        <w:jc w:val="both"/>
        <w:rPr>
          <w:rFonts w:ascii="Calibri" w:hAnsi="Calibri" w:cs="Calibri"/>
          <w:lang w:eastAsia="zh-CN"/>
        </w:rPr>
      </w:pPr>
    </w:p>
    <w:tbl>
      <w:tblPr>
        <w:tblStyle w:val="Tabelamrea"/>
        <w:tblW w:w="9355" w:type="dxa"/>
        <w:tblInd w:w="-5" w:type="dxa"/>
        <w:tblLayout w:type="fixed"/>
        <w:tblLook w:val="04A0" w:firstRow="1" w:lastRow="0" w:firstColumn="1" w:lastColumn="0" w:noHBand="0" w:noVBand="1"/>
      </w:tblPr>
      <w:tblGrid>
        <w:gridCol w:w="3402"/>
        <w:gridCol w:w="851"/>
        <w:gridCol w:w="1559"/>
        <w:gridCol w:w="3543"/>
      </w:tblGrid>
      <w:tr w:rsidR="00892D38" w:rsidRPr="007167BD" w14:paraId="2A3F054F" w14:textId="77777777" w:rsidTr="008711B5">
        <w:trPr>
          <w:trHeight w:val="396"/>
        </w:trPr>
        <w:tc>
          <w:tcPr>
            <w:tcW w:w="3402" w:type="dxa"/>
            <w:vAlign w:val="center"/>
          </w:tcPr>
          <w:p w14:paraId="6102C03D" w14:textId="144EC253" w:rsidR="00892D38" w:rsidRPr="00E36E52" w:rsidRDefault="00892D38" w:rsidP="00FE1F2D">
            <w:pPr>
              <w:spacing w:after="0" w:line="240" w:lineRule="auto"/>
              <w:rPr>
                <w:rFonts w:cstheme="minorHAnsi"/>
                <w:i/>
                <w:iCs/>
                <w:sz w:val="20"/>
                <w:szCs w:val="20"/>
              </w:rPr>
            </w:pPr>
            <w:r>
              <w:rPr>
                <w:rFonts w:cstheme="minorHAnsi"/>
                <w:b/>
                <w:bCs/>
              </w:rPr>
              <w:t>K</w:t>
            </w:r>
            <w:r w:rsidRPr="007167BD">
              <w:rPr>
                <w:rFonts w:cstheme="minorHAnsi"/>
                <w:b/>
                <w:bCs/>
              </w:rPr>
              <w:t>ader</w:t>
            </w:r>
            <w:r>
              <w:rPr>
                <w:rFonts w:cstheme="minorHAnsi"/>
                <w:b/>
                <w:bCs/>
              </w:rPr>
              <w:t xml:space="preserve"> </w:t>
            </w:r>
            <w:r w:rsidRPr="00E36E52">
              <w:rPr>
                <w:rFonts w:cstheme="minorHAnsi"/>
                <w:i/>
                <w:iCs/>
                <w:sz w:val="20"/>
                <w:szCs w:val="20"/>
              </w:rPr>
              <w:t>(ime in priimek)</w:t>
            </w:r>
          </w:p>
        </w:tc>
        <w:tc>
          <w:tcPr>
            <w:tcW w:w="5953" w:type="dxa"/>
            <w:gridSpan w:val="3"/>
            <w:vAlign w:val="center"/>
          </w:tcPr>
          <w:p w14:paraId="4195C8A4" w14:textId="77777777" w:rsidR="00892D38" w:rsidRPr="007167BD" w:rsidRDefault="00892D38" w:rsidP="00FE1F2D">
            <w:pPr>
              <w:spacing w:after="0" w:line="240" w:lineRule="auto"/>
              <w:rPr>
                <w:rFonts w:cstheme="minorHAnsi"/>
                <w:lang w:eastAsia="zh-CN"/>
              </w:rPr>
            </w:pPr>
          </w:p>
        </w:tc>
      </w:tr>
      <w:tr w:rsidR="00081946" w:rsidRPr="007167BD" w14:paraId="0E8F2BE0" w14:textId="77777777" w:rsidTr="008711B5">
        <w:trPr>
          <w:trHeight w:val="396"/>
        </w:trPr>
        <w:tc>
          <w:tcPr>
            <w:tcW w:w="3402" w:type="dxa"/>
            <w:vAlign w:val="center"/>
          </w:tcPr>
          <w:p w14:paraId="39AE3A87" w14:textId="0D639352" w:rsidR="00081946" w:rsidRDefault="008711B5" w:rsidP="008711B5">
            <w:pPr>
              <w:spacing w:after="0" w:line="240" w:lineRule="auto"/>
              <w:rPr>
                <w:b/>
                <w:bCs/>
              </w:rPr>
            </w:pPr>
            <w:r>
              <w:rPr>
                <w:b/>
                <w:bCs/>
              </w:rPr>
              <w:t xml:space="preserve">Kadrov delodajalec </w:t>
            </w:r>
            <w:r w:rsidRPr="00943A70">
              <w:rPr>
                <w:rFonts w:cstheme="minorHAnsi"/>
                <w:bCs/>
                <w:i/>
                <w:iCs/>
                <w:sz w:val="20"/>
                <w:szCs w:val="20"/>
              </w:rPr>
              <w:t>(naziv, naslov</w:t>
            </w:r>
            <w:r>
              <w:rPr>
                <w:rFonts w:cstheme="minorHAnsi"/>
                <w:bCs/>
                <w:i/>
                <w:iCs/>
                <w:sz w:val="20"/>
                <w:szCs w:val="20"/>
              </w:rPr>
              <w:t>)</w:t>
            </w:r>
          </w:p>
        </w:tc>
        <w:tc>
          <w:tcPr>
            <w:tcW w:w="5953" w:type="dxa"/>
            <w:gridSpan w:val="3"/>
            <w:vAlign w:val="center"/>
          </w:tcPr>
          <w:p w14:paraId="6C081EB6" w14:textId="77777777" w:rsidR="00081946" w:rsidRPr="007167BD" w:rsidRDefault="00081946" w:rsidP="00FE1F2D">
            <w:pPr>
              <w:spacing w:after="0" w:line="240" w:lineRule="auto"/>
              <w:rPr>
                <w:lang w:eastAsia="zh-CN"/>
              </w:rPr>
            </w:pPr>
          </w:p>
        </w:tc>
      </w:tr>
      <w:tr w:rsidR="00892D38" w:rsidRPr="007167BD" w14:paraId="593DF7B8" w14:textId="77777777" w:rsidTr="00FE1F2D">
        <w:trPr>
          <w:trHeight w:val="686"/>
        </w:trPr>
        <w:tc>
          <w:tcPr>
            <w:tcW w:w="4253" w:type="dxa"/>
            <w:gridSpan w:val="2"/>
            <w:vAlign w:val="center"/>
          </w:tcPr>
          <w:p w14:paraId="4EBB7759" w14:textId="77777777" w:rsidR="00892D38" w:rsidRPr="00CB27FC" w:rsidRDefault="00892D38" w:rsidP="00FE1F2D">
            <w:pPr>
              <w:spacing w:after="0" w:line="240" w:lineRule="auto"/>
              <w:rPr>
                <w:rFonts w:cstheme="minorHAnsi"/>
                <w:b/>
                <w:bCs/>
              </w:rPr>
            </w:pPr>
            <w:r w:rsidRPr="00CB27FC">
              <w:rPr>
                <w:rFonts w:cstheme="minorHAnsi"/>
                <w:b/>
                <w:bCs/>
              </w:rPr>
              <w:t>Referenčni naročnik</w:t>
            </w:r>
          </w:p>
          <w:p w14:paraId="08DE6E66" w14:textId="77777777" w:rsidR="00892D38" w:rsidRPr="00943A70" w:rsidRDefault="00892D38" w:rsidP="00FE1F2D">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102" w:type="dxa"/>
            <w:gridSpan w:val="2"/>
            <w:vAlign w:val="center"/>
          </w:tcPr>
          <w:p w14:paraId="583DE318" w14:textId="77777777" w:rsidR="00892D38" w:rsidRPr="007167BD" w:rsidRDefault="00892D38" w:rsidP="00FE1F2D">
            <w:pPr>
              <w:spacing w:after="0" w:line="240" w:lineRule="auto"/>
              <w:rPr>
                <w:rFonts w:cstheme="minorHAnsi"/>
                <w:lang w:eastAsia="zh-CN"/>
              </w:rPr>
            </w:pPr>
          </w:p>
        </w:tc>
      </w:tr>
      <w:tr w:rsidR="00892D38" w:rsidRPr="007167BD" w14:paraId="2AF78630" w14:textId="77777777" w:rsidTr="000F60D4">
        <w:trPr>
          <w:trHeight w:val="426"/>
        </w:trPr>
        <w:tc>
          <w:tcPr>
            <w:tcW w:w="4253" w:type="dxa"/>
            <w:gridSpan w:val="2"/>
            <w:vAlign w:val="center"/>
          </w:tcPr>
          <w:p w14:paraId="39552C2E" w14:textId="2C8193F7" w:rsidR="00892D38" w:rsidRDefault="00892D38" w:rsidP="00FE1F2D">
            <w:pPr>
              <w:spacing w:after="0" w:line="240" w:lineRule="auto"/>
              <w:rPr>
                <w:rFonts w:cstheme="minorHAnsi"/>
                <w:bCs/>
              </w:rPr>
            </w:pPr>
            <w:r w:rsidRPr="007167BD">
              <w:rPr>
                <w:rFonts w:cstheme="minorHAnsi"/>
                <w:bCs/>
              </w:rPr>
              <w:t>Naziv referenčnega posla</w:t>
            </w:r>
          </w:p>
          <w:p w14:paraId="138CAE7D" w14:textId="77777777" w:rsidR="00892D38" w:rsidRPr="007167BD" w:rsidRDefault="00892D38" w:rsidP="00FE1F2D">
            <w:pPr>
              <w:spacing w:after="0" w:line="240" w:lineRule="auto"/>
              <w:rPr>
                <w:rFonts w:cstheme="minorHAnsi"/>
                <w:bCs/>
              </w:rPr>
            </w:pPr>
            <w:r w:rsidRPr="00FE1F2D">
              <w:rPr>
                <w:i/>
                <w:iCs/>
                <w:sz w:val="20"/>
                <w:szCs w:val="20"/>
              </w:rPr>
              <w:t>(</w:t>
            </w:r>
            <w:r w:rsidRPr="00FE1F2D">
              <w:rPr>
                <w:rFonts w:cstheme="minorHAnsi"/>
                <w:i/>
                <w:iCs/>
                <w:sz w:val="20"/>
                <w:szCs w:val="20"/>
              </w:rPr>
              <w:t>naziv</w:t>
            </w:r>
            <w:r w:rsidRPr="00FE1F2D">
              <w:rPr>
                <w:rFonts w:cstheme="minorHAnsi"/>
                <w:bCs/>
                <w:i/>
                <w:iCs/>
                <w:sz w:val="20"/>
                <w:szCs w:val="20"/>
              </w:rPr>
              <w:t xml:space="preserve"> projekta in naziv programske opreme</w:t>
            </w:r>
            <w:r>
              <w:rPr>
                <w:rFonts w:cstheme="minorHAnsi"/>
                <w:bCs/>
                <w:i/>
                <w:iCs/>
                <w:sz w:val="20"/>
                <w:szCs w:val="20"/>
              </w:rPr>
              <w:t>, ki je bila predmet implementacije</w:t>
            </w:r>
            <w:r w:rsidRPr="00FE1F2D">
              <w:rPr>
                <w:rFonts w:cstheme="minorHAnsi"/>
                <w:bCs/>
                <w:i/>
                <w:iCs/>
                <w:sz w:val="20"/>
                <w:szCs w:val="20"/>
              </w:rPr>
              <w:t>)</w:t>
            </w:r>
          </w:p>
        </w:tc>
        <w:tc>
          <w:tcPr>
            <w:tcW w:w="5102" w:type="dxa"/>
            <w:gridSpan w:val="2"/>
            <w:vAlign w:val="center"/>
          </w:tcPr>
          <w:p w14:paraId="170EB9B8" w14:textId="77777777" w:rsidR="00892D38" w:rsidRPr="007167BD" w:rsidRDefault="00892D38" w:rsidP="00FE1F2D">
            <w:pPr>
              <w:spacing w:after="0" w:line="240" w:lineRule="auto"/>
              <w:rPr>
                <w:rFonts w:cstheme="minorHAnsi"/>
                <w:lang w:eastAsia="zh-CN"/>
              </w:rPr>
            </w:pPr>
          </w:p>
        </w:tc>
      </w:tr>
      <w:tr w:rsidR="00892D38" w:rsidRPr="007167BD" w14:paraId="602A21C0" w14:textId="77777777" w:rsidTr="00FE1F2D">
        <w:trPr>
          <w:trHeight w:val="419"/>
        </w:trPr>
        <w:tc>
          <w:tcPr>
            <w:tcW w:w="5812" w:type="dxa"/>
            <w:gridSpan w:val="3"/>
            <w:vAlign w:val="center"/>
          </w:tcPr>
          <w:p w14:paraId="74E397B5" w14:textId="77777777" w:rsidR="00892D38" w:rsidRPr="007167BD" w:rsidRDefault="00892D38" w:rsidP="00FE1F2D">
            <w:pPr>
              <w:spacing w:after="0" w:line="240" w:lineRule="auto"/>
              <w:rPr>
                <w:rFonts w:cstheme="minorHAnsi"/>
                <w:bCs/>
              </w:rPr>
            </w:pPr>
            <w:r>
              <w:rPr>
                <w:rFonts w:cstheme="minorHAnsi"/>
                <w:bCs/>
              </w:rPr>
              <w:t>Datum prenosa programske opreme v produkcijsko okolje:</w:t>
            </w:r>
          </w:p>
        </w:tc>
        <w:tc>
          <w:tcPr>
            <w:tcW w:w="3543" w:type="dxa"/>
            <w:vAlign w:val="center"/>
          </w:tcPr>
          <w:p w14:paraId="5A3FE467" w14:textId="77777777" w:rsidR="00892D38" w:rsidRPr="007167BD" w:rsidRDefault="00892D38" w:rsidP="00FE1F2D">
            <w:pPr>
              <w:spacing w:after="0" w:line="240" w:lineRule="auto"/>
              <w:rPr>
                <w:rFonts w:cstheme="minorHAnsi"/>
                <w:lang w:eastAsia="zh-CN"/>
              </w:rPr>
            </w:pPr>
          </w:p>
        </w:tc>
      </w:tr>
    </w:tbl>
    <w:p w14:paraId="4B5DB6E3" w14:textId="77777777" w:rsidR="00892D38" w:rsidRPr="00892D38" w:rsidRDefault="00892D38" w:rsidP="00892D38">
      <w:pPr>
        <w:pStyle w:val="Odstavekseznama"/>
        <w:tabs>
          <w:tab w:val="right" w:pos="2556"/>
          <w:tab w:val="right" w:pos="9017"/>
        </w:tabs>
        <w:spacing w:after="0" w:line="240" w:lineRule="auto"/>
        <w:rPr>
          <w:b/>
        </w:rPr>
      </w:pPr>
    </w:p>
    <w:p w14:paraId="03AB07FC" w14:textId="6B5EB4FB" w:rsidR="0037368D" w:rsidRPr="00FB18E9" w:rsidRDefault="0037368D" w:rsidP="0037368D">
      <w:pPr>
        <w:pStyle w:val="Odstavekseznama"/>
        <w:numPr>
          <w:ilvl w:val="0"/>
          <w:numId w:val="110"/>
        </w:numPr>
        <w:spacing w:after="0" w:line="240" w:lineRule="auto"/>
        <w:jc w:val="both"/>
        <w:rPr>
          <w:b/>
          <w:bCs/>
          <w:lang w:eastAsia="zh-CN"/>
        </w:rPr>
      </w:pPr>
      <w:r w:rsidRPr="00FB18E9">
        <w:rPr>
          <w:rFonts w:ascii="Calibri" w:hAnsi="Calibri" w:cs="Calibri"/>
          <w:b/>
          <w:bCs/>
          <w:lang w:eastAsia="zh-CN"/>
        </w:rPr>
        <w:t xml:space="preserve">Reference </w:t>
      </w:r>
      <w:r w:rsidRPr="00FB18E9">
        <w:rPr>
          <w:rFonts w:eastAsia="Times New Roman"/>
          <w:b/>
          <w:bCs/>
        </w:rPr>
        <w:t>strokovnjaka za certificirano programsko</w:t>
      </w:r>
      <w:r w:rsidR="004559EC" w:rsidRPr="00FB18E9">
        <w:rPr>
          <w:rFonts w:eastAsia="Times New Roman"/>
          <w:b/>
          <w:bCs/>
        </w:rPr>
        <w:t xml:space="preserve"> opremo</w:t>
      </w:r>
      <w:r w:rsidR="004A4EB1" w:rsidRPr="00FB18E9">
        <w:rPr>
          <w:rFonts w:eastAsia="Times New Roman"/>
          <w:b/>
          <w:bCs/>
        </w:rPr>
        <w:t xml:space="preserve">, ki je </w:t>
      </w:r>
      <w:r w:rsidR="004A4EB1" w:rsidRPr="00FB18E9">
        <w:rPr>
          <w:b/>
          <w:bCs/>
        </w:rPr>
        <w:t>vpisana v Register elektronske hrambe</w:t>
      </w:r>
    </w:p>
    <w:p w14:paraId="535DF150" w14:textId="5F949C86" w:rsidR="0037368D" w:rsidRDefault="0037368D" w:rsidP="0037368D">
      <w:pPr>
        <w:spacing w:after="0" w:line="240" w:lineRule="auto"/>
        <w:jc w:val="both"/>
        <w:rPr>
          <w:rFonts w:ascii="Calibri" w:hAnsi="Calibri" w:cs="Calibri"/>
          <w:lang w:eastAsia="zh-CN"/>
        </w:rPr>
      </w:pPr>
      <w:r w:rsidRPr="003969C5">
        <w:rPr>
          <w:lang w:eastAsia="zh-CN"/>
        </w:rPr>
        <w:t>Izjavljamo, da je spodaj naveden kader</w:t>
      </w:r>
      <w:r w:rsidR="00892D38">
        <w:rPr>
          <w:lang w:eastAsia="zh-CN"/>
        </w:rPr>
        <w:t>, ki ga priglašamo za izvedbo javnega naročila »</w:t>
      </w:r>
      <w:r w:rsidR="00892D38" w:rsidRPr="00892D38">
        <w:rPr>
          <w:lang w:eastAsia="zh-CN"/>
        </w:rPr>
        <w:t>Celovita informacijska rešitev za upravljanje dokumentov in poslovnih procesov v D.S.U., d.o.o.</w:t>
      </w:r>
      <w:r w:rsidR="00892D38">
        <w:rPr>
          <w:lang w:eastAsia="zh-CN"/>
        </w:rPr>
        <w:t>«,</w:t>
      </w:r>
      <w:r w:rsidRPr="003969C5">
        <w:rPr>
          <w:lang w:eastAsia="zh-CN"/>
        </w:rPr>
        <w:t xml:space="preserve"> </w:t>
      </w:r>
      <w:r w:rsidR="00FB18E9" w:rsidRPr="00DE2EEA">
        <w:rPr>
          <w:rFonts w:eastAsia="Times New Roman"/>
        </w:rPr>
        <w:t xml:space="preserve">v zadnjih petih (5) letih </w:t>
      </w:r>
      <w:r w:rsidR="00FB18E9" w:rsidRPr="00DE2EEA">
        <w:rPr>
          <w:lang w:eastAsia="zh-CN"/>
        </w:rPr>
        <w:t xml:space="preserve">pred potekom roka za prejem prijav pravočasno, strokovno, kakovostno in v skladu z </w:t>
      </w:r>
      <w:r w:rsidR="00FB18E9" w:rsidRPr="00DE2EEA">
        <w:rPr>
          <w:lang w:eastAsia="zh-CN"/>
        </w:rPr>
        <w:lastRenderedPageBreak/>
        <w:t>dogovorom</w:t>
      </w:r>
      <w:r w:rsidR="00FB18E9" w:rsidRPr="00DE2EEA">
        <w:rPr>
          <w:rFonts w:eastAsia="Times New Roman"/>
        </w:rPr>
        <w:t xml:space="preserve"> izvedel </w:t>
      </w:r>
      <w:r w:rsidR="00FB18E9" w:rsidRPr="00DE2EEA">
        <w:rPr>
          <w:lang w:eastAsia="zh-CN"/>
        </w:rPr>
        <w:t xml:space="preserve">implementacijo </w:t>
      </w:r>
      <w:r w:rsidR="00FB18E9" w:rsidRPr="00DE2EEA">
        <w:rPr>
          <w:rFonts w:eastAsia="Times New Roman"/>
        </w:rPr>
        <w:t xml:space="preserve">programske opreme, ki je </w:t>
      </w:r>
      <w:r w:rsidR="00FB18E9" w:rsidRPr="00DE2EEA">
        <w:t>vpisana v Register elektronske hrambe</w:t>
      </w:r>
      <w:r w:rsidRPr="004F6FED">
        <w:rPr>
          <w:rFonts w:ascii="Calibri" w:hAnsi="Calibri" w:cs="Calibri"/>
          <w:lang w:eastAsia="zh-CN"/>
        </w:rPr>
        <w:t>,</w:t>
      </w:r>
      <w:r>
        <w:rPr>
          <w:rFonts w:ascii="Calibri" w:hAnsi="Calibri" w:cs="Calibri"/>
          <w:lang w:eastAsia="zh-CN"/>
        </w:rPr>
        <w:t xml:space="preserve"> kar izkazujemo z naslednjo referenco:</w:t>
      </w:r>
    </w:p>
    <w:p w14:paraId="0A9B2861" w14:textId="77777777" w:rsidR="00892D38" w:rsidRPr="00892D38" w:rsidRDefault="00892D38" w:rsidP="00892D38">
      <w:pPr>
        <w:pStyle w:val="Odstavekseznama"/>
        <w:spacing w:after="0" w:line="240" w:lineRule="auto"/>
        <w:jc w:val="both"/>
        <w:rPr>
          <w:rFonts w:ascii="Calibri" w:hAnsi="Calibri" w:cs="Calibri"/>
          <w:lang w:eastAsia="zh-CN"/>
        </w:rPr>
      </w:pPr>
    </w:p>
    <w:tbl>
      <w:tblPr>
        <w:tblStyle w:val="Tabelamrea"/>
        <w:tblW w:w="9355" w:type="dxa"/>
        <w:tblInd w:w="-5" w:type="dxa"/>
        <w:tblLayout w:type="fixed"/>
        <w:tblLook w:val="04A0" w:firstRow="1" w:lastRow="0" w:firstColumn="1" w:lastColumn="0" w:noHBand="0" w:noVBand="1"/>
      </w:tblPr>
      <w:tblGrid>
        <w:gridCol w:w="3261"/>
        <w:gridCol w:w="992"/>
        <w:gridCol w:w="1559"/>
        <w:gridCol w:w="3543"/>
      </w:tblGrid>
      <w:tr w:rsidR="00892D38" w:rsidRPr="007167BD" w14:paraId="092556EA" w14:textId="77777777" w:rsidTr="008711B5">
        <w:trPr>
          <w:trHeight w:val="396"/>
        </w:trPr>
        <w:tc>
          <w:tcPr>
            <w:tcW w:w="3261" w:type="dxa"/>
            <w:vAlign w:val="center"/>
          </w:tcPr>
          <w:p w14:paraId="7D68D9C4" w14:textId="02162BD9" w:rsidR="00892D38" w:rsidRPr="00E36E52" w:rsidRDefault="00892D38" w:rsidP="00FE1F2D">
            <w:pPr>
              <w:spacing w:after="0" w:line="240" w:lineRule="auto"/>
              <w:rPr>
                <w:rFonts w:cstheme="minorHAnsi"/>
                <w:i/>
                <w:iCs/>
                <w:sz w:val="20"/>
                <w:szCs w:val="20"/>
              </w:rPr>
            </w:pPr>
            <w:r>
              <w:rPr>
                <w:rFonts w:cstheme="minorHAnsi"/>
                <w:b/>
                <w:bCs/>
              </w:rPr>
              <w:t>K</w:t>
            </w:r>
            <w:r w:rsidRPr="007167BD">
              <w:rPr>
                <w:rFonts w:cstheme="minorHAnsi"/>
                <w:b/>
                <w:bCs/>
              </w:rPr>
              <w:t>ader</w:t>
            </w:r>
            <w:r>
              <w:rPr>
                <w:rFonts w:cstheme="minorHAnsi"/>
                <w:b/>
                <w:bCs/>
              </w:rPr>
              <w:t xml:space="preserve"> </w:t>
            </w:r>
            <w:r w:rsidRPr="00E36E52">
              <w:rPr>
                <w:rFonts w:cstheme="minorHAnsi"/>
                <w:i/>
                <w:iCs/>
                <w:sz w:val="20"/>
                <w:szCs w:val="20"/>
              </w:rPr>
              <w:t>(ime in priimek)</w:t>
            </w:r>
          </w:p>
        </w:tc>
        <w:tc>
          <w:tcPr>
            <w:tcW w:w="6094" w:type="dxa"/>
            <w:gridSpan w:val="3"/>
            <w:vAlign w:val="center"/>
          </w:tcPr>
          <w:p w14:paraId="3A772DD0" w14:textId="77777777" w:rsidR="00892D38" w:rsidRPr="007167BD" w:rsidRDefault="00892D38" w:rsidP="00FE1F2D">
            <w:pPr>
              <w:spacing w:after="0" w:line="240" w:lineRule="auto"/>
              <w:rPr>
                <w:rFonts w:cstheme="minorHAnsi"/>
                <w:lang w:eastAsia="zh-CN"/>
              </w:rPr>
            </w:pPr>
          </w:p>
        </w:tc>
      </w:tr>
      <w:tr w:rsidR="008711B5" w:rsidRPr="007167BD" w14:paraId="60112DF9" w14:textId="77777777" w:rsidTr="008711B5">
        <w:trPr>
          <w:trHeight w:val="396"/>
        </w:trPr>
        <w:tc>
          <w:tcPr>
            <w:tcW w:w="3261" w:type="dxa"/>
            <w:vAlign w:val="center"/>
          </w:tcPr>
          <w:p w14:paraId="57ED5648" w14:textId="295FF9E9" w:rsidR="008711B5" w:rsidRDefault="008711B5" w:rsidP="008711B5">
            <w:pPr>
              <w:spacing w:after="0" w:line="240" w:lineRule="auto"/>
              <w:rPr>
                <w:b/>
                <w:bCs/>
              </w:rPr>
            </w:pPr>
            <w:r>
              <w:rPr>
                <w:b/>
                <w:bCs/>
              </w:rPr>
              <w:t xml:space="preserve">Kadrov delodajalec </w:t>
            </w:r>
            <w:r w:rsidRPr="00943A70">
              <w:rPr>
                <w:rFonts w:cstheme="minorHAnsi"/>
                <w:bCs/>
                <w:i/>
                <w:iCs/>
                <w:sz w:val="20"/>
                <w:szCs w:val="20"/>
              </w:rPr>
              <w:t>(naziv, naslov</w:t>
            </w:r>
            <w:r>
              <w:rPr>
                <w:rFonts w:cstheme="minorHAnsi"/>
                <w:bCs/>
                <w:i/>
                <w:iCs/>
                <w:sz w:val="20"/>
                <w:szCs w:val="20"/>
              </w:rPr>
              <w:t>)</w:t>
            </w:r>
          </w:p>
        </w:tc>
        <w:tc>
          <w:tcPr>
            <w:tcW w:w="6094" w:type="dxa"/>
            <w:gridSpan w:val="3"/>
            <w:vAlign w:val="center"/>
          </w:tcPr>
          <w:p w14:paraId="4713DCFA" w14:textId="77777777" w:rsidR="008711B5" w:rsidRPr="007167BD" w:rsidRDefault="008711B5" w:rsidP="008711B5">
            <w:pPr>
              <w:spacing w:after="0" w:line="240" w:lineRule="auto"/>
              <w:rPr>
                <w:lang w:eastAsia="zh-CN"/>
              </w:rPr>
            </w:pPr>
          </w:p>
        </w:tc>
      </w:tr>
      <w:tr w:rsidR="008711B5" w:rsidRPr="007167BD" w14:paraId="326090D6" w14:textId="77777777" w:rsidTr="00FE1F2D">
        <w:trPr>
          <w:trHeight w:val="686"/>
        </w:trPr>
        <w:tc>
          <w:tcPr>
            <w:tcW w:w="4253" w:type="dxa"/>
            <w:gridSpan w:val="2"/>
            <w:vAlign w:val="center"/>
          </w:tcPr>
          <w:p w14:paraId="7883F405" w14:textId="77777777" w:rsidR="008711B5" w:rsidRPr="00CB27FC" w:rsidRDefault="008711B5" w:rsidP="008711B5">
            <w:pPr>
              <w:spacing w:after="0" w:line="240" w:lineRule="auto"/>
              <w:rPr>
                <w:rFonts w:cstheme="minorHAnsi"/>
                <w:b/>
                <w:bCs/>
              </w:rPr>
            </w:pPr>
            <w:r w:rsidRPr="00CB27FC">
              <w:rPr>
                <w:rFonts w:cstheme="minorHAnsi"/>
                <w:b/>
                <w:bCs/>
              </w:rPr>
              <w:t>Referenčni naročnik</w:t>
            </w:r>
          </w:p>
          <w:p w14:paraId="793559AD" w14:textId="77777777" w:rsidR="008711B5" w:rsidRPr="00943A70" w:rsidRDefault="008711B5" w:rsidP="008711B5">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102" w:type="dxa"/>
            <w:gridSpan w:val="2"/>
            <w:vAlign w:val="center"/>
          </w:tcPr>
          <w:p w14:paraId="0EBE376A" w14:textId="77777777" w:rsidR="008711B5" w:rsidRPr="007167BD" w:rsidRDefault="008711B5" w:rsidP="008711B5">
            <w:pPr>
              <w:spacing w:after="0" w:line="240" w:lineRule="auto"/>
              <w:rPr>
                <w:rFonts w:cstheme="minorHAnsi"/>
                <w:lang w:eastAsia="zh-CN"/>
              </w:rPr>
            </w:pPr>
          </w:p>
        </w:tc>
      </w:tr>
      <w:tr w:rsidR="008711B5" w:rsidRPr="007167BD" w14:paraId="4BBE61B2" w14:textId="77777777" w:rsidTr="000F60D4">
        <w:trPr>
          <w:trHeight w:val="426"/>
        </w:trPr>
        <w:tc>
          <w:tcPr>
            <w:tcW w:w="4253" w:type="dxa"/>
            <w:gridSpan w:val="2"/>
            <w:vAlign w:val="center"/>
          </w:tcPr>
          <w:p w14:paraId="3DA1257A" w14:textId="279CD164" w:rsidR="008711B5" w:rsidRDefault="008711B5" w:rsidP="008711B5">
            <w:pPr>
              <w:spacing w:after="0" w:line="240" w:lineRule="auto"/>
              <w:rPr>
                <w:rFonts w:cstheme="minorHAnsi"/>
                <w:bCs/>
              </w:rPr>
            </w:pPr>
            <w:r w:rsidRPr="007167BD">
              <w:rPr>
                <w:rFonts w:cstheme="minorHAnsi"/>
                <w:bCs/>
              </w:rPr>
              <w:t>Naziv referenčnega posla</w:t>
            </w:r>
          </w:p>
          <w:p w14:paraId="6A279AF3" w14:textId="77777777" w:rsidR="008711B5" w:rsidRPr="007167BD" w:rsidRDefault="008711B5" w:rsidP="008711B5">
            <w:pPr>
              <w:spacing w:after="0" w:line="240" w:lineRule="auto"/>
              <w:rPr>
                <w:rFonts w:cstheme="minorHAnsi"/>
                <w:bCs/>
              </w:rPr>
            </w:pPr>
            <w:r w:rsidRPr="00FE1F2D">
              <w:rPr>
                <w:i/>
                <w:iCs/>
                <w:sz w:val="20"/>
                <w:szCs w:val="20"/>
              </w:rPr>
              <w:t>(</w:t>
            </w:r>
            <w:r w:rsidRPr="00FE1F2D">
              <w:rPr>
                <w:rFonts w:cstheme="minorHAnsi"/>
                <w:i/>
                <w:iCs/>
                <w:sz w:val="20"/>
                <w:szCs w:val="20"/>
              </w:rPr>
              <w:t>naziv</w:t>
            </w:r>
            <w:r w:rsidRPr="00FE1F2D">
              <w:rPr>
                <w:rFonts w:cstheme="minorHAnsi"/>
                <w:bCs/>
                <w:i/>
                <w:iCs/>
                <w:sz w:val="20"/>
                <w:szCs w:val="20"/>
              </w:rPr>
              <w:t xml:space="preserve"> projekta in naziv programske opreme</w:t>
            </w:r>
            <w:r>
              <w:rPr>
                <w:rFonts w:cstheme="minorHAnsi"/>
                <w:bCs/>
                <w:i/>
                <w:iCs/>
                <w:sz w:val="20"/>
                <w:szCs w:val="20"/>
              </w:rPr>
              <w:t>, ki je bila predmet implementacije</w:t>
            </w:r>
            <w:r w:rsidRPr="00FE1F2D">
              <w:rPr>
                <w:rFonts w:cstheme="minorHAnsi"/>
                <w:bCs/>
                <w:i/>
                <w:iCs/>
                <w:sz w:val="20"/>
                <w:szCs w:val="20"/>
              </w:rPr>
              <w:t>)</w:t>
            </w:r>
          </w:p>
        </w:tc>
        <w:tc>
          <w:tcPr>
            <w:tcW w:w="5102" w:type="dxa"/>
            <w:gridSpan w:val="2"/>
            <w:vAlign w:val="center"/>
          </w:tcPr>
          <w:p w14:paraId="0C70501F" w14:textId="77777777" w:rsidR="008711B5" w:rsidRPr="007167BD" w:rsidRDefault="008711B5" w:rsidP="008711B5">
            <w:pPr>
              <w:spacing w:after="0" w:line="240" w:lineRule="auto"/>
              <w:rPr>
                <w:rFonts w:cstheme="minorHAnsi"/>
                <w:lang w:eastAsia="zh-CN"/>
              </w:rPr>
            </w:pPr>
          </w:p>
        </w:tc>
      </w:tr>
      <w:tr w:rsidR="008711B5" w:rsidRPr="007167BD" w14:paraId="0C7A7C3C" w14:textId="77777777" w:rsidTr="00FE1F2D">
        <w:trPr>
          <w:trHeight w:val="419"/>
        </w:trPr>
        <w:tc>
          <w:tcPr>
            <w:tcW w:w="5812" w:type="dxa"/>
            <w:gridSpan w:val="3"/>
            <w:vAlign w:val="center"/>
          </w:tcPr>
          <w:p w14:paraId="61B6B87D" w14:textId="77777777" w:rsidR="008711B5" w:rsidRPr="007167BD" w:rsidRDefault="008711B5" w:rsidP="008711B5">
            <w:pPr>
              <w:spacing w:after="0" w:line="240" w:lineRule="auto"/>
              <w:rPr>
                <w:rFonts w:cstheme="minorHAnsi"/>
                <w:bCs/>
              </w:rPr>
            </w:pPr>
            <w:r>
              <w:rPr>
                <w:rFonts w:cstheme="minorHAnsi"/>
                <w:bCs/>
              </w:rPr>
              <w:t>Datum prenosa programske opreme v produkcijsko okolje:</w:t>
            </w:r>
          </w:p>
        </w:tc>
        <w:tc>
          <w:tcPr>
            <w:tcW w:w="3543" w:type="dxa"/>
            <w:vAlign w:val="center"/>
          </w:tcPr>
          <w:p w14:paraId="39D0708C" w14:textId="77777777" w:rsidR="008711B5" w:rsidRPr="007167BD" w:rsidRDefault="008711B5" w:rsidP="008711B5">
            <w:pPr>
              <w:spacing w:after="0" w:line="240" w:lineRule="auto"/>
              <w:rPr>
                <w:rFonts w:cstheme="minorHAnsi"/>
                <w:lang w:eastAsia="zh-CN"/>
              </w:rPr>
            </w:pPr>
          </w:p>
        </w:tc>
      </w:tr>
    </w:tbl>
    <w:p w14:paraId="51FCC750" w14:textId="77777777" w:rsidR="00892D38" w:rsidRPr="00892D38" w:rsidRDefault="00892D38" w:rsidP="00892D38">
      <w:pPr>
        <w:pStyle w:val="Odstavekseznama"/>
        <w:tabs>
          <w:tab w:val="right" w:pos="2556"/>
          <w:tab w:val="right" w:pos="9017"/>
        </w:tabs>
        <w:spacing w:after="0" w:line="240" w:lineRule="auto"/>
        <w:rPr>
          <w:b/>
        </w:rPr>
      </w:pPr>
    </w:p>
    <w:p w14:paraId="43D71F2C" w14:textId="14DFB28A" w:rsidR="00FB18E9" w:rsidRPr="00FB18E9" w:rsidRDefault="00FB18E9" w:rsidP="00FB18E9">
      <w:pPr>
        <w:pStyle w:val="Odstavekseznama"/>
        <w:numPr>
          <w:ilvl w:val="0"/>
          <w:numId w:val="110"/>
        </w:numPr>
        <w:spacing w:after="0" w:line="240" w:lineRule="auto"/>
        <w:jc w:val="both"/>
        <w:rPr>
          <w:b/>
          <w:bCs/>
          <w:lang w:eastAsia="zh-CN"/>
        </w:rPr>
      </w:pPr>
      <w:r w:rsidRPr="00FB18E9">
        <w:rPr>
          <w:rFonts w:ascii="Calibri" w:hAnsi="Calibri" w:cs="Calibri"/>
          <w:b/>
          <w:bCs/>
          <w:lang w:eastAsia="zh-CN"/>
        </w:rPr>
        <w:t xml:space="preserve">Reference </w:t>
      </w:r>
      <w:r>
        <w:rPr>
          <w:rFonts w:eastAsia="Times New Roman"/>
          <w:b/>
          <w:bCs/>
        </w:rPr>
        <w:t>programerja</w:t>
      </w:r>
    </w:p>
    <w:p w14:paraId="2ED3C11D" w14:textId="2D3605FC" w:rsidR="00FB18E9" w:rsidRDefault="00FB18E9" w:rsidP="00FB18E9">
      <w:pPr>
        <w:spacing w:after="0" w:line="240" w:lineRule="auto"/>
        <w:jc w:val="both"/>
        <w:rPr>
          <w:rFonts w:ascii="Calibri" w:hAnsi="Calibri" w:cs="Calibri"/>
          <w:lang w:eastAsia="zh-CN"/>
        </w:rPr>
      </w:pPr>
      <w:r w:rsidRPr="003969C5">
        <w:rPr>
          <w:lang w:eastAsia="zh-CN"/>
        </w:rPr>
        <w:t xml:space="preserve">Izjavljamo, da </w:t>
      </w:r>
      <w:r>
        <w:rPr>
          <w:lang w:eastAsia="zh-CN"/>
        </w:rPr>
        <w:t>ima</w:t>
      </w:r>
      <w:r w:rsidRPr="003969C5">
        <w:rPr>
          <w:lang w:eastAsia="zh-CN"/>
        </w:rPr>
        <w:t xml:space="preserve"> spodaj naveden kader</w:t>
      </w:r>
      <w:r w:rsidR="00892D38">
        <w:rPr>
          <w:lang w:eastAsia="zh-CN"/>
        </w:rPr>
        <w:t>, ki ga priglašamo za izvedbo javnega naročila »</w:t>
      </w:r>
      <w:r w:rsidR="00892D38" w:rsidRPr="00892D38">
        <w:rPr>
          <w:lang w:eastAsia="zh-CN"/>
        </w:rPr>
        <w:t>Celovita informacijska rešitev za upravljanje dokumentov in poslovnih procesov v D.S.U., d.o.o.</w:t>
      </w:r>
      <w:r w:rsidR="00892D38">
        <w:rPr>
          <w:lang w:eastAsia="zh-CN"/>
        </w:rPr>
        <w:t>«,</w:t>
      </w:r>
      <w:r w:rsidRPr="003969C5">
        <w:rPr>
          <w:lang w:eastAsia="zh-CN"/>
        </w:rPr>
        <w:t xml:space="preserve"> </w:t>
      </w:r>
      <w:r w:rsidR="00B20DD5" w:rsidRPr="00DE2EEA">
        <w:rPr>
          <w:rFonts w:eastAsia="Times New Roman"/>
        </w:rPr>
        <w:t xml:space="preserve">na dan, ko poteče rok za prejem prijav, najmanj pet (5) let delovnih izkušenj na področju razvoja informacijskih rešitev in je v zadnjih petih (5) letih </w:t>
      </w:r>
      <w:r w:rsidR="00B20DD5" w:rsidRPr="00DE2EEA">
        <w:rPr>
          <w:lang w:eastAsia="zh-CN"/>
        </w:rPr>
        <w:t>pred potekom</w:t>
      </w:r>
      <w:r w:rsidR="00B20DD5" w:rsidRPr="008F7B3F">
        <w:rPr>
          <w:lang w:eastAsia="zh-CN"/>
        </w:rPr>
        <w:t xml:space="preserve"> roka za prejem prijav pravočasno, strokovno, kakovostno in v skladu z dogovorom</w:t>
      </w:r>
      <w:r w:rsidR="00B20DD5" w:rsidRPr="008F7B3F">
        <w:rPr>
          <w:rFonts w:eastAsia="Times New Roman"/>
        </w:rPr>
        <w:t xml:space="preserve"> </w:t>
      </w:r>
      <w:r w:rsidR="00B20DD5">
        <w:rPr>
          <w:rFonts w:eastAsia="Times New Roman"/>
        </w:rPr>
        <w:t xml:space="preserve">razvil </w:t>
      </w:r>
      <w:r w:rsidR="00B20DD5">
        <w:rPr>
          <w:lang w:eastAsia="zh-CN"/>
        </w:rPr>
        <w:t>specifičen delovni tok na zahtevo referenčnega naročnika, ki ni bil del standardne rešitve, ampak je bil izdelan po meri referenčnega naročnika in njegovega specifičnega procesa (</w:t>
      </w:r>
      <w:r w:rsidR="00B20DD5" w:rsidRPr="00F52685">
        <w:rPr>
          <w:i/>
          <w:iCs/>
          <w:lang w:eastAsia="zh-CN"/>
        </w:rPr>
        <w:t xml:space="preserve">angl. </w:t>
      </w:r>
      <w:proofErr w:type="spellStart"/>
      <w:r w:rsidR="00B20DD5" w:rsidRPr="00F52685">
        <w:rPr>
          <w:i/>
          <w:iCs/>
          <w:lang w:eastAsia="zh-CN"/>
        </w:rPr>
        <w:t>custom</w:t>
      </w:r>
      <w:proofErr w:type="spellEnd"/>
      <w:r w:rsidR="00B20DD5" w:rsidRPr="00F52685">
        <w:rPr>
          <w:i/>
          <w:iCs/>
          <w:lang w:eastAsia="zh-CN"/>
        </w:rPr>
        <w:t xml:space="preserve"> </w:t>
      </w:r>
      <w:proofErr w:type="spellStart"/>
      <w:r w:rsidR="00B20DD5" w:rsidRPr="00F52685">
        <w:rPr>
          <w:i/>
          <w:iCs/>
          <w:lang w:eastAsia="zh-CN"/>
        </w:rPr>
        <w:t>made</w:t>
      </w:r>
      <w:proofErr w:type="spellEnd"/>
      <w:r w:rsidR="00B20DD5">
        <w:rPr>
          <w:lang w:eastAsia="zh-CN"/>
        </w:rPr>
        <w:t>)</w:t>
      </w:r>
      <w:r w:rsidRPr="004F6FED">
        <w:rPr>
          <w:rFonts w:ascii="Calibri" w:hAnsi="Calibri" w:cs="Calibri"/>
          <w:lang w:eastAsia="zh-CN"/>
        </w:rPr>
        <w:t>,</w:t>
      </w:r>
      <w:r>
        <w:rPr>
          <w:rFonts w:ascii="Calibri" w:hAnsi="Calibri" w:cs="Calibri"/>
          <w:lang w:eastAsia="zh-CN"/>
        </w:rPr>
        <w:t xml:space="preserve"> kar izkazujemo z naslednjo referenco:</w:t>
      </w:r>
    </w:p>
    <w:p w14:paraId="29BDC4BF" w14:textId="77777777" w:rsidR="00892D38" w:rsidRPr="00892D38" w:rsidRDefault="00892D38" w:rsidP="00892D38">
      <w:pPr>
        <w:pStyle w:val="Odstavekseznama"/>
        <w:spacing w:after="0" w:line="240" w:lineRule="auto"/>
        <w:jc w:val="both"/>
        <w:rPr>
          <w:rFonts w:ascii="Calibri" w:hAnsi="Calibri" w:cs="Calibri"/>
          <w:lang w:eastAsia="zh-CN"/>
        </w:rPr>
      </w:pPr>
    </w:p>
    <w:tbl>
      <w:tblPr>
        <w:tblStyle w:val="Tabelamrea"/>
        <w:tblW w:w="9355" w:type="dxa"/>
        <w:tblInd w:w="-5" w:type="dxa"/>
        <w:tblLayout w:type="fixed"/>
        <w:tblLook w:val="04A0" w:firstRow="1" w:lastRow="0" w:firstColumn="1" w:lastColumn="0" w:noHBand="0" w:noVBand="1"/>
      </w:tblPr>
      <w:tblGrid>
        <w:gridCol w:w="3261"/>
        <w:gridCol w:w="992"/>
        <w:gridCol w:w="1559"/>
        <w:gridCol w:w="3543"/>
      </w:tblGrid>
      <w:tr w:rsidR="00892D38" w:rsidRPr="007167BD" w14:paraId="48FDBEAF" w14:textId="77777777" w:rsidTr="008711B5">
        <w:trPr>
          <w:trHeight w:val="396"/>
        </w:trPr>
        <w:tc>
          <w:tcPr>
            <w:tcW w:w="3261" w:type="dxa"/>
            <w:vAlign w:val="center"/>
          </w:tcPr>
          <w:p w14:paraId="7031A43B" w14:textId="4619AD97" w:rsidR="00892D38" w:rsidRPr="00E36E52" w:rsidRDefault="00892D38" w:rsidP="00FE1F2D">
            <w:pPr>
              <w:spacing w:after="0" w:line="240" w:lineRule="auto"/>
              <w:rPr>
                <w:rFonts w:cstheme="minorHAnsi"/>
                <w:i/>
                <w:iCs/>
                <w:sz w:val="20"/>
                <w:szCs w:val="20"/>
              </w:rPr>
            </w:pPr>
            <w:r>
              <w:rPr>
                <w:rFonts w:cstheme="minorHAnsi"/>
                <w:b/>
                <w:bCs/>
              </w:rPr>
              <w:t>K</w:t>
            </w:r>
            <w:r w:rsidRPr="007167BD">
              <w:rPr>
                <w:rFonts w:cstheme="minorHAnsi"/>
                <w:b/>
                <w:bCs/>
              </w:rPr>
              <w:t>ader</w:t>
            </w:r>
            <w:r>
              <w:rPr>
                <w:rFonts w:cstheme="minorHAnsi"/>
                <w:b/>
                <w:bCs/>
              </w:rPr>
              <w:t xml:space="preserve"> </w:t>
            </w:r>
            <w:r w:rsidRPr="00E36E52">
              <w:rPr>
                <w:rFonts w:cstheme="minorHAnsi"/>
                <w:i/>
                <w:iCs/>
                <w:sz w:val="20"/>
                <w:szCs w:val="20"/>
              </w:rPr>
              <w:t>(ime in priimek)</w:t>
            </w:r>
          </w:p>
        </w:tc>
        <w:tc>
          <w:tcPr>
            <w:tcW w:w="6094" w:type="dxa"/>
            <w:gridSpan w:val="3"/>
            <w:vAlign w:val="center"/>
          </w:tcPr>
          <w:p w14:paraId="3B766B43" w14:textId="77777777" w:rsidR="00892D38" w:rsidRPr="007167BD" w:rsidRDefault="00892D38" w:rsidP="00FE1F2D">
            <w:pPr>
              <w:spacing w:after="0" w:line="240" w:lineRule="auto"/>
              <w:rPr>
                <w:rFonts w:cstheme="minorHAnsi"/>
                <w:lang w:eastAsia="zh-CN"/>
              </w:rPr>
            </w:pPr>
          </w:p>
        </w:tc>
      </w:tr>
      <w:tr w:rsidR="008711B5" w:rsidRPr="007167BD" w14:paraId="19EBB753" w14:textId="77777777" w:rsidTr="008711B5">
        <w:trPr>
          <w:trHeight w:val="396"/>
        </w:trPr>
        <w:tc>
          <w:tcPr>
            <w:tcW w:w="3261" w:type="dxa"/>
            <w:vAlign w:val="center"/>
          </w:tcPr>
          <w:p w14:paraId="49DFED8B" w14:textId="2A5708F0" w:rsidR="008711B5" w:rsidRDefault="008711B5" w:rsidP="008711B5">
            <w:pPr>
              <w:spacing w:after="0" w:line="240" w:lineRule="auto"/>
              <w:rPr>
                <w:b/>
                <w:bCs/>
              </w:rPr>
            </w:pPr>
            <w:r>
              <w:rPr>
                <w:b/>
                <w:bCs/>
              </w:rPr>
              <w:t xml:space="preserve">Kadrov delodajalec </w:t>
            </w:r>
            <w:r w:rsidRPr="00943A70">
              <w:rPr>
                <w:rFonts w:cstheme="minorHAnsi"/>
                <w:bCs/>
                <w:i/>
                <w:iCs/>
                <w:sz w:val="20"/>
                <w:szCs w:val="20"/>
              </w:rPr>
              <w:t>(naziv, naslov</w:t>
            </w:r>
            <w:r>
              <w:rPr>
                <w:rFonts w:cstheme="minorHAnsi"/>
                <w:bCs/>
                <w:i/>
                <w:iCs/>
                <w:sz w:val="20"/>
                <w:szCs w:val="20"/>
              </w:rPr>
              <w:t>)</w:t>
            </w:r>
          </w:p>
        </w:tc>
        <w:tc>
          <w:tcPr>
            <w:tcW w:w="6094" w:type="dxa"/>
            <w:gridSpan w:val="3"/>
            <w:vAlign w:val="center"/>
          </w:tcPr>
          <w:p w14:paraId="2EA8B9C6" w14:textId="77777777" w:rsidR="008711B5" w:rsidRPr="007167BD" w:rsidRDefault="008711B5" w:rsidP="008711B5">
            <w:pPr>
              <w:spacing w:after="0" w:line="240" w:lineRule="auto"/>
              <w:rPr>
                <w:lang w:eastAsia="zh-CN"/>
              </w:rPr>
            </w:pPr>
          </w:p>
        </w:tc>
      </w:tr>
      <w:tr w:rsidR="008711B5" w:rsidRPr="007167BD" w14:paraId="1015AF1E" w14:textId="77777777" w:rsidTr="00FE1F2D">
        <w:trPr>
          <w:trHeight w:val="686"/>
        </w:trPr>
        <w:tc>
          <w:tcPr>
            <w:tcW w:w="4253" w:type="dxa"/>
            <w:gridSpan w:val="2"/>
            <w:vAlign w:val="center"/>
          </w:tcPr>
          <w:p w14:paraId="49891524" w14:textId="77777777" w:rsidR="008711B5" w:rsidRPr="00CB27FC" w:rsidRDefault="008711B5" w:rsidP="008711B5">
            <w:pPr>
              <w:spacing w:after="0" w:line="240" w:lineRule="auto"/>
              <w:rPr>
                <w:rFonts w:cstheme="minorHAnsi"/>
                <w:b/>
                <w:bCs/>
              </w:rPr>
            </w:pPr>
            <w:r w:rsidRPr="00CB27FC">
              <w:rPr>
                <w:rFonts w:cstheme="minorHAnsi"/>
                <w:b/>
                <w:bCs/>
              </w:rPr>
              <w:t>Referenčni naročnik</w:t>
            </w:r>
          </w:p>
          <w:p w14:paraId="2AFCF08E" w14:textId="77777777" w:rsidR="008711B5" w:rsidRPr="00943A70" w:rsidRDefault="008711B5" w:rsidP="008711B5">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102" w:type="dxa"/>
            <w:gridSpan w:val="2"/>
            <w:vAlign w:val="center"/>
          </w:tcPr>
          <w:p w14:paraId="44A52F55" w14:textId="77777777" w:rsidR="008711B5" w:rsidRPr="007167BD" w:rsidRDefault="008711B5" w:rsidP="008711B5">
            <w:pPr>
              <w:spacing w:after="0" w:line="240" w:lineRule="auto"/>
              <w:rPr>
                <w:rFonts w:cstheme="minorHAnsi"/>
                <w:lang w:eastAsia="zh-CN"/>
              </w:rPr>
            </w:pPr>
          </w:p>
        </w:tc>
      </w:tr>
      <w:tr w:rsidR="008711B5" w:rsidRPr="007167BD" w14:paraId="2989787C" w14:textId="77777777" w:rsidTr="000F60D4">
        <w:trPr>
          <w:trHeight w:val="426"/>
        </w:trPr>
        <w:tc>
          <w:tcPr>
            <w:tcW w:w="4253" w:type="dxa"/>
            <w:gridSpan w:val="2"/>
            <w:vAlign w:val="center"/>
          </w:tcPr>
          <w:p w14:paraId="2AEBC035" w14:textId="6225568A" w:rsidR="008711B5" w:rsidRDefault="008711B5" w:rsidP="008711B5">
            <w:pPr>
              <w:spacing w:after="0" w:line="240" w:lineRule="auto"/>
              <w:rPr>
                <w:rFonts w:cstheme="minorHAnsi"/>
                <w:bCs/>
              </w:rPr>
            </w:pPr>
            <w:r w:rsidRPr="007167BD">
              <w:rPr>
                <w:rFonts w:cstheme="minorHAnsi"/>
                <w:bCs/>
              </w:rPr>
              <w:t>Naziv referenčnega posla</w:t>
            </w:r>
          </w:p>
          <w:p w14:paraId="31396E79" w14:textId="77777777" w:rsidR="008711B5" w:rsidRPr="007167BD" w:rsidRDefault="008711B5" w:rsidP="008711B5">
            <w:pPr>
              <w:spacing w:after="0" w:line="240" w:lineRule="auto"/>
              <w:rPr>
                <w:rFonts w:cstheme="minorHAnsi"/>
                <w:bCs/>
              </w:rPr>
            </w:pPr>
            <w:r w:rsidRPr="00FE1F2D">
              <w:rPr>
                <w:i/>
                <w:iCs/>
                <w:sz w:val="20"/>
                <w:szCs w:val="20"/>
              </w:rPr>
              <w:t>(</w:t>
            </w:r>
            <w:r w:rsidRPr="00FE1F2D">
              <w:rPr>
                <w:rFonts w:cstheme="minorHAnsi"/>
                <w:i/>
                <w:iCs/>
                <w:sz w:val="20"/>
                <w:szCs w:val="20"/>
              </w:rPr>
              <w:t>naziv</w:t>
            </w:r>
            <w:r w:rsidRPr="00FE1F2D">
              <w:rPr>
                <w:rFonts w:cstheme="minorHAnsi"/>
                <w:bCs/>
                <w:i/>
                <w:iCs/>
                <w:sz w:val="20"/>
                <w:szCs w:val="20"/>
              </w:rPr>
              <w:t xml:space="preserve"> projekta in naziv programske opreme</w:t>
            </w:r>
            <w:r>
              <w:rPr>
                <w:rFonts w:cstheme="minorHAnsi"/>
                <w:bCs/>
                <w:i/>
                <w:iCs/>
                <w:sz w:val="20"/>
                <w:szCs w:val="20"/>
              </w:rPr>
              <w:t>, ki je bila predmet implementacije</w:t>
            </w:r>
            <w:r w:rsidRPr="00FE1F2D">
              <w:rPr>
                <w:rFonts w:cstheme="minorHAnsi"/>
                <w:bCs/>
                <w:i/>
                <w:iCs/>
                <w:sz w:val="20"/>
                <w:szCs w:val="20"/>
              </w:rPr>
              <w:t>)</w:t>
            </w:r>
          </w:p>
        </w:tc>
        <w:tc>
          <w:tcPr>
            <w:tcW w:w="5102" w:type="dxa"/>
            <w:gridSpan w:val="2"/>
            <w:vAlign w:val="center"/>
          </w:tcPr>
          <w:p w14:paraId="034FDACC" w14:textId="77777777" w:rsidR="008711B5" w:rsidRPr="007167BD" w:rsidRDefault="008711B5" w:rsidP="008711B5">
            <w:pPr>
              <w:spacing w:after="0" w:line="240" w:lineRule="auto"/>
              <w:rPr>
                <w:rFonts w:cstheme="minorHAnsi"/>
                <w:lang w:eastAsia="zh-CN"/>
              </w:rPr>
            </w:pPr>
          </w:p>
        </w:tc>
      </w:tr>
      <w:tr w:rsidR="008711B5" w:rsidRPr="007167BD" w14:paraId="4EF1FC42" w14:textId="77777777" w:rsidTr="00FE1F2D">
        <w:trPr>
          <w:trHeight w:val="419"/>
        </w:trPr>
        <w:tc>
          <w:tcPr>
            <w:tcW w:w="5812" w:type="dxa"/>
            <w:gridSpan w:val="3"/>
            <w:vAlign w:val="center"/>
          </w:tcPr>
          <w:p w14:paraId="19E0059E" w14:textId="77777777" w:rsidR="008711B5" w:rsidRPr="007167BD" w:rsidRDefault="008711B5" w:rsidP="008711B5">
            <w:pPr>
              <w:spacing w:after="0" w:line="240" w:lineRule="auto"/>
              <w:rPr>
                <w:rFonts w:cstheme="minorHAnsi"/>
                <w:bCs/>
              </w:rPr>
            </w:pPr>
            <w:r>
              <w:rPr>
                <w:rFonts w:cstheme="minorHAnsi"/>
                <w:bCs/>
              </w:rPr>
              <w:t>Datum prenosa programske opreme v produkcijsko okolje:</w:t>
            </w:r>
          </w:p>
        </w:tc>
        <w:tc>
          <w:tcPr>
            <w:tcW w:w="3543" w:type="dxa"/>
            <w:vAlign w:val="center"/>
          </w:tcPr>
          <w:p w14:paraId="42443D57" w14:textId="77777777" w:rsidR="008711B5" w:rsidRPr="007167BD" w:rsidRDefault="008711B5" w:rsidP="008711B5">
            <w:pPr>
              <w:spacing w:after="0" w:line="240" w:lineRule="auto"/>
              <w:rPr>
                <w:rFonts w:cstheme="minorHAnsi"/>
                <w:lang w:eastAsia="zh-CN"/>
              </w:rPr>
            </w:pPr>
          </w:p>
        </w:tc>
      </w:tr>
    </w:tbl>
    <w:p w14:paraId="34675F05" w14:textId="77777777" w:rsidR="00892D38" w:rsidRPr="00892D38" w:rsidRDefault="00892D38" w:rsidP="00892D38">
      <w:pPr>
        <w:pStyle w:val="Odstavekseznama"/>
        <w:tabs>
          <w:tab w:val="right" w:pos="2556"/>
          <w:tab w:val="right" w:pos="9017"/>
        </w:tabs>
        <w:spacing w:after="0" w:line="240" w:lineRule="auto"/>
        <w:rPr>
          <w:b/>
        </w:rPr>
      </w:pPr>
    </w:p>
    <w:p w14:paraId="2D0A13F2" w14:textId="4D75E06C" w:rsidR="00B20DD5" w:rsidRPr="00B20DD5" w:rsidRDefault="00892D38" w:rsidP="00B20DD5">
      <w:pPr>
        <w:pStyle w:val="Odstavekseznama"/>
        <w:numPr>
          <w:ilvl w:val="0"/>
          <w:numId w:val="110"/>
        </w:numPr>
        <w:spacing w:after="0" w:line="240" w:lineRule="auto"/>
        <w:jc w:val="both"/>
        <w:rPr>
          <w:b/>
          <w:bCs/>
          <w:lang w:eastAsia="zh-CN"/>
        </w:rPr>
      </w:pPr>
      <w:r>
        <w:rPr>
          <w:rFonts w:ascii="Calibri" w:hAnsi="Calibri" w:cs="Calibri"/>
          <w:b/>
          <w:bCs/>
          <w:lang w:eastAsia="zh-CN"/>
        </w:rPr>
        <w:t>Delovne izkušnje</w:t>
      </w:r>
      <w:r w:rsidRPr="00B20DD5">
        <w:rPr>
          <w:rFonts w:ascii="Calibri" w:hAnsi="Calibri" w:cs="Calibri"/>
          <w:b/>
          <w:bCs/>
          <w:lang w:eastAsia="zh-CN"/>
        </w:rPr>
        <w:t xml:space="preserve"> </w:t>
      </w:r>
      <w:r w:rsidR="00B20DD5" w:rsidRPr="00B20DD5">
        <w:rPr>
          <w:rFonts w:eastAsia="Times New Roman"/>
          <w:b/>
          <w:bCs/>
        </w:rPr>
        <w:t>strokovnjaka za tehnično podporo</w:t>
      </w:r>
    </w:p>
    <w:p w14:paraId="76ABFFCE" w14:textId="6B27A428" w:rsidR="00B20DD5" w:rsidRDefault="00892D38" w:rsidP="00B20DD5">
      <w:pPr>
        <w:spacing w:after="0" w:line="240" w:lineRule="auto"/>
        <w:jc w:val="both"/>
        <w:rPr>
          <w:rFonts w:ascii="Calibri" w:hAnsi="Calibri" w:cs="Calibri"/>
          <w:lang w:eastAsia="zh-CN"/>
        </w:rPr>
      </w:pPr>
      <w:r>
        <w:rPr>
          <w:lang w:eastAsia="zh-CN"/>
        </w:rPr>
        <w:t>Za izvedbo javnega naročila »</w:t>
      </w:r>
      <w:r w:rsidRPr="00892D38">
        <w:rPr>
          <w:lang w:eastAsia="zh-CN"/>
        </w:rPr>
        <w:t>Celovita informacijska rešitev za upravljanje dokumentov in poslovnih procesov v D.S.U., d.o.o.</w:t>
      </w:r>
      <w:r>
        <w:rPr>
          <w:lang w:eastAsia="zh-CN"/>
        </w:rPr>
        <w:t>« priglašamo naslednjega strokovnjaka za tehnično podporo ____________________________________</w:t>
      </w:r>
      <w:r w:rsidRPr="000F60D4">
        <w:rPr>
          <w:i/>
          <w:iCs/>
          <w:sz w:val="20"/>
          <w:szCs w:val="20"/>
          <w:lang w:eastAsia="zh-CN"/>
        </w:rPr>
        <w:t>(navesti ime in priimek</w:t>
      </w:r>
      <w:r w:rsidRPr="008711B5">
        <w:rPr>
          <w:lang w:eastAsia="zh-CN"/>
        </w:rPr>
        <w:t>)</w:t>
      </w:r>
      <w:r w:rsidR="008711B5" w:rsidRPr="000F60D4">
        <w:rPr>
          <w:lang w:eastAsia="zh-CN"/>
        </w:rPr>
        <w:t>, zaposlenega pri ________________________________</w:t>
      </w:r>
      <w:r w:rsidR="008711B5">
        <w:rPr>
          <w:i/>
          <w:iCs/>
          <w:sz w:val="20"/>
          <w:szCs w:val="20"/>
          <w:lang w:eastAsia="zh-CN"/>
        </w:rPr>
        <w:t>(navesti naziv in naslov strokovnjakovega delodajalca)</w:t>
      </w:r>
      <w:r w:rsidR="008711B5" w:rsidRPr="000F60D4">
        <w:rPr>
          <w:i/>
          <w:iCs/>
          <w:lang w:eastAsia="zh-CN"/>
        </w:rPr>
        <w:t>,</w:t>
      </w:r>
      <w:r>
        <w:rPr>
          <w:lang w:eastAsia="zh-CN"/>
        </w:rPr>
        <w:t xml:space="preserve"> in i</w:t>
      </w:r>
      <w:r w:rsidR="00B20DD5" w:rsidRPr="003969C5">
        <w:rPr>
          <w:lang w:eastAsia="zh-CN"/>
        </w:rPr>
        <w:t xml:space="preserve">zjavljamo, da </w:t>
      </w:r>
      <w:r w:rsidR="00B20DD5">
        <w:rPr>
          <w:lang w:eastAsia="zh-CN"/>
        </w:rPr>
        <w:t>ima</w:t>
      </w:r>
      <w:r w:rsidR="00B20DD5" w:rsidRPr="003969C5">
        <w:rPr>
          <w:lang w:eastAsia="zh-CN"/>
        </w:rPr>
        <w:t xml:space="preserve"> </w:t>
      </w:r>
      <w:r w:rsidR="00B20DD5">
        <w:rPr>
          <w:rFonts w:eastAsia="Times New Roman"/>
        </w:rPr>
        <w:t xml:space="preserve">na dan, ko poteče rok za prejem prijav, </w:t>
      </w:r>
      <w:r w:rsidR="00B20DD5" w:rsidRPr="008F7B3F">
        <w:rPr>
          <w:rFonts w:eastAsia="Times New Roman"/>
        </w:rPr>
        <w:t xml:space="preserve">vsaj </w:t>
      </w:r>
      <w:r w:rsidR="00B20DD5">
        <w:rPr>
          <w:rFonts w:eastAsia="Times New Roman"/>
        </w:rPr>
        <w:t xml:space="preserve">dve </w:t>
      </w:r>
      <w:r w:rsidR="00B20DD5" w:rsidRPr="008F7B3F">
        <w:rPr>
          <w:rFonts w:eastAsia="Times New Roman"/>
        </w:rPr>
        <w:t>(</w:t>
      </w:r>
      <w:r w:rsidR="00B20DD5">
        <w:rPr>
          <w:rFonts w:eastAsia="Times New Roman"/>
        </w:rPr>
        <w:t>2</w:t>
      </w:r>
      <w:r w:rsidR="00B20DD5" w:rsidRPr="008F7B3F">
        <w:rPr>
          <w:rFonts w:eastAsia="Times New Roman"/>
        </w:rPr>
        <w:t>) let</w:t>
      </w:r>
      <w:r w:rsidR="00B20DD5">
        <w:rPr>
          <w:rFonts w:eastAsia="Times New Roman"/>
        </w:rPr>
        <w:t>i</w:t>
      </w:r>
      <w:r w:rsidR="00B20DD5" w:rsidRPr="008F7B3F">
        <w:rPr>
          <w:rFonts w:eastAsia="Times New Roman"/>
        </w:rPr>
        <w:t xml:space="preserve"> delovnih izkušenj na področju </w:t>
      </w:r>
      <w:r w:rsidR="00B20DD5">
        <w:rPr>
          <w:rFonts w:eastAsia="Times New Roman"/>
        </w:rPr>
        <w:t xml:space="preserve">tehnične </w:t>
      </w:r>
      <w:r w:rsidR="00B20DD5" w:rsidRPr="008F7B3F">
        <w:rPr>
          <w:rFonts w:eastAsia="Times New Roman"/>
        </w:rPr>
        <w:t xml:space="preserve">podpore </w:t>
      </w:r>
      <w:r w:rsidR="00B20DD5">
        <w:rPr>
          <w:rFonts w:eastAsia="Times New Roman"/>
        </w:rPr>
        <w:t xml:space="preserve">uporabnikom </w:t>
      </w:r>
      <w:r w:rsidR="00B20DD5" w:rsidRPr="008F7B3F">
        <w:rPr>
          <w:lang w:eastAsia="zh-CN"/>
        </w:rPr>
        <w:t>informacijske rešitve za upravljanje dokumentov in poslovnih procesov</w:t>
      </w:r>
      <w:r>
        <w:rPr>
          <w:rFonts w:ascii="Calibri" w:hAnsi="Calibri" w:cs="Calibri"/>
          <w:lang w:eastAsia="zh-CN"/>
        </w:rPr>
        <w:t>.</w:t>
      </w:r>
    </w:p>
    <w:p w14:paraId="26990119" w14:textId="77777777" w:rsidR="002D055C" w:rsidRDefault="002D055C" w:rsidP="002D055C">
      <w:pPr>
        <w:spacing w:after="0" w:line="252" w:lineRule="auto"/>
        <w:jc w:val="both"/>
        <w:rPr>
          <w:rFonts w:asciiTheme="majorHAnsi" w:hAnsiTheme="majorHAnsi" w:cs="Arial"/>
          <w:i/>
          <w:sz w:val="20"/>
          <w:szCs w:val="20"/>
        </w:rPr>
      </w:pPr>
    </w:p>
    <w:p w14:paraId="2BCABE05" w14:textId="77777777" w:rsidR="002D055C" w:rsidRPr="00126725" w:rsidRDefault="002D055C" w:rsidP="002D055C">
      <w:pPr>
        <w:spacing w:after="0" w:line="252" w:lineRule="auto"/>
        <w:jc w:val="both"/>
        <w:rPr>
          <w:rFonts w:asciiTheme="majorHAnsi" w:hAnsiTheme="majorHAnsi" w:cs="Arial"/>
          <w:i/>
          <w:sz w:val="20"/>
          <w:szCs w:val="20"/>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2D055C" w:rsidRPr="00126725" w14:paraId="5B35E952" w14:textId="77777777" w:rsidTr="00F12DF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5B1562F1" w14:textId="77777777" w:rsidR="002D055C" w:rsidRPr="00126725" w:rsidRDefault="002D055C" w:rsidP="00F12DFE">
            <w:pPr>
              <w:suppressAutoHyphens/>
              <w:autoSpaceDN w:val="0"/>
              <w:spacing w:after="0" w:line="252" w:lineRule="auto"/>
              <w:ind w:right="6"/>
              <w:jc w:val="center"/>
              <w:textAlignment w:val="baseline"/>
              <w:rPr>
                <w:rFonts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E81AA90" w14:textId="77777777" w:rsidR="002D055C" w:rsidRPr="00126725" w:rsidRDefault="002D055C" w:rsidP="00F12DFE">
            <w:pPr>
              <w:suppressAutoHyphens/>
              <w:autoSpaceDN w:val="0"/>
              <w:snapToGrid w:val="0"/>
              <w:spacing w:after="0" w:line="252" w:lineRule="auto"/>
              <w:ind w:right="6"/>
              <w:jc w:val="center"/>
              <w:textAlignment w:val="baseline"/>
              <w:rPr>
                <w:rFonts w:cs="Arial"/>
                <w:kern w:val="3"/>
                <w:sz w:val="20"/>
                <w:szCs w:val="20"/>
                <w:lang w:eastAsia="zh-CN"/>
              </w:rPr>
            </w:pPr>
            <w:r w:rsidRPr="00126725">
              <w:rPr>
                <w:rFonts w:cs="Arial"/>
                <w:kern w:val="3"/>
                <w:sz w:val="20"/>
                <w:szCs w:val="20"/>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794F8C" w14:textId="6AD1938E" w:rsidR="002D055C" w:rsidRPr="00126725" w:rsidRDefault="008711B5" w:rsidP="00F12DFE">
            <w:pPr>
              <w:suppressAutoHyphens/>
              <w:autoSpaceDN w:val="0"/>
              <w:snapToGrid w:val="0"/>
              <w:spacing w:after="0" w:line="252" w:lineRule="auto"/>
              <w:ind w:right="6"/>
              <w:jc w:val="center"/>
              <w:textAlignment w:val="baseline"/>
              <w:rPr>
                <w:rFonts w:cs="Arial"/>
                <w:i/>
                <w:iCs/>
                <w:kern w:val="3"/>
                <w:sz w:val="20"/>
                <w:szCs w:val="20"/>
                <w:lang w:eastAsia="zh-CN"/>
              </w:rPr>
            </w:pPr>
            <w:r>
              <w:rPr>
                <w:rFonts w:cs="Arial"/>
                <w:i/>
                <w:iCs/>
                <w:kern w:val="3"/>
                <w:sz w:val="20"/>
                <w:szCs w:val="20"/>
                <w:lang w:eastAsia="zh-CN"/>
              </w:rPr>
              <w:t>KANDIDAT</w:t>
            </w:r>
          </w:p>
          <w:p w14:paraId="5BED83A7" w14:textId="77777777" w:rsidR="002D055C" w:rsidRDefault="002D055C" w:rsidP="00F12DFE">
            <w:pPr>
              <w:suppressAutoHyphens/>
              <w:autoSpaceDN w:val="0"/>
              <w:spacing w:after="0" w:line="252" w:lineRule="auto"/>
              <w:ind w:right="6"/>
              <w:jc w:val="center"/>
              <w:textAlignment w:val="baseline"/>
              <w:rPr>
                <w:rFonts w:cs="Arial"/>
                <w:i/>
                <w:iCs/>
                <w:kern w:val="3"/>
                <w:sz w:val="20"/>
                <w:szCs w:val="20"/>
                <w:lang w:eastAsia="zh-CN"/>
              </w:rPr>
            </w:pPr>
          </w:p>
          <w:p w14:paraId="41E076AF" w14:textId="77777777" w:rsidR="002D055C" w:rsidRPr="00126725" w:rsidRDefault="002D055C" w:rsidP="00F12DFE">
            <w:pPr>
              <w:suppressAutoHyphens/>
              <w:autoSpaceDN w:val="0"/>
              <w:spacing w:after="0" w:line="252" w:lineRule="auto"/>
              <w:ind w:right="6"/>
              <w:jc w:val="center"/>
              <w:textAlignment w:val="baseline"/>
              <w:rPr>
                <w:rFonts w:cs="Arial"/>
                <w:i/>
                <w:iCs/>
                <w:kern w:val="3"/>
                <w:sz w:val="20"/>
                <w:szCs w:val="20"/>
                <w:lang w:eastAsia="zh-CN"/>
              </w:rPr>
            </w:pPr>
            <w:r w:rsidRPr="00126725">
              <w:rPr>
                <w:rFonts w:cs="Arial"/>
                <w:i/>
                <w:iCs/>
                <w:kern w:val="3"/>
                <w:sz w:val="20"/>
                <w:szCs w:val="20"/>
                <w:lang w:eastAsia="zh-CN"/>
              </w:rPr>
              <w:t xml:space="preserve">ime in priimek zakonitega zastopnika </w:t>
            </w:r>
            <w:r w:rsidRPr="00126725">
              <w:rPr>
                <w:i/>
                <w:iCs/>
                <w:kern w:val="3"/>
                <w:sz w:val="20"/>
                <w:szCs w:val="20"/>
                <w:lang w:eastAsia="zh-CN"/>
              </w:rPr>
              <w:t>oz. pooblaščenca</w:t>
            </w:r>
            <w:r w:rsidRPr="00126725">
              <w:rPr>
                <w:rFonts w:cs="Arial"/>
                <w:i/>
                <w:iCs/>
                <w:kern w:val="3"/>
                <w:sz w:val="20"/>
                <w:szCs w:val="20"/>
                <w:lang w:eastAsia="zh-CN"/>
              </w:rPr>
              <w:t xml:space="preserve"> in podpis</w:t>
            </w:r>
          </w:p>
        </w:tc>
      </w:tr>
    </w:tbl>
    <w:p w14:paraId="118A14AB" w14:textId="77777777" w:rsidR="002D055C" w:rsidRDefault="002D055C">
      <w:pPr>
        <w:spacing w:after="0" w:line="240" w:lineRule="auto"/>
        <w:rPr>
          <w:rStyle w:val="Neenpoudarek"/>
          <w:rFonts w:asciiTheme="minorHAnsi" w:hAnsiTheme="minorHAnsi" w:cstheme="minorHAnsi"/>
          <w:b/>
          <w:bCs/>
          <w:color w:val="auto"/>
          <w:sz w:val="22"/>
          <w:szCs w:val="22"/>
        </w:rPr>
      </w:pPr>
      <w:r>
        <w:rPr>
          <w:rStyle w:val="Neenpoudarek"/>
          <w:rFonts w:asciiTheme="minorHAnsi" w:hAnsiTheme="minorHAnsi" w:cstheme="minorHAnsi"/>
          <w:bCs/>
          <w:i w:val="0"/>
          <w:iCs w:val="0"/>
          <w:color w:val="auto"/>
          <w:sz w:val="22"/>
          <w:szCs w:val="22"/>
        </w:rPr>
        <w:br w:type="page"/>
      </w:r>
    </w:p>
    <w:p w14:paraId="7C78E293" w14:textId="7253BD17" w:rsidR="009C48C1" w:rsidRPr="001F0B33" w:rsidRDefault="009C48C1" w:rsidP="003A65AA">
      <w:pPr>
        <w:pStyle w:val="Slog3"/>
        <w:rPr>
          <w:rStyle w:val="Neenpoudarek"/>
          <w:rFonts w:asciiTheme="minorHAnsi" w:hAnsiTheme="minorHAnsi" w:cstheme="minorHAnsi"/>
          <w:bCs/>
          <w:i/>
          <w:iCs/>
          <w:color w:val="auto"/>
          <w:sz w:val="22"/>
          <w:szCs w:val="22"/>
        </w:rPr>
      </w:pPr>
      <w:bookmarkStart w:id="25" w:name="_Toc228983634"/>
      <w:r w:rsidRPr="001F0B33">
        <w:rPr>
          <w:rStyle w:val="Neenpoudarek"/>
          <w:rFonts w:asciiTheme="minorHAnsi" w:hAnsiTheme="minorHAnsi" w:cstheme="minorHAnsi"/>
          <w:bCs/>
          <w:i/>
          <w:iCs/>
          <w:color w:val="auto"/>
          <w:sz w:val="22"/>
          <w:szCs w:val="22"/>
        </w:rPr>
        <w:lastRenderedPageBreak/>
        <w:t>Priloga 1</w:t>
      </w:r>
      <w:bookmarkEnd w:id="3"/>
      <w:bookmarkEnd w:id="25"/>
    </w:p>
    <w:p w14:paraId="7162B593" w14:textId="3316DD12" w:rsidR="00D239E8" w:rsidRPr="001F0B33" w:rsidRDefault="00552435" w:rsidP="00D239E8">
      <w:pPr>
        <w:pStyle w:val="Intenzivencitat"/>
        <w:spacing w:line="240" w:lineRule="auto"/>
      </w:pPr>
      <w:bookmarkStart w:id="26" w:name="_Toc228983635"/>
      <w:r>
        <w:t>PRIJAVA</w:t>
      </w:r>
      <w:bookmarkEnd w:id="26"/>
    </w:p>
    <w:p w14:paraId="72DCB9FE" w14:textId="77777777" w:rsidR="00D239E8" w:rsidRPr="001F0B33" w:rsidRDefault="00D239E8" w:rsidP="00D239E8">
      <w:pPr>
        <w:widowControl w:val="0"/>
        <w:spacing w:after="0" w:line="240" w:lineRule="auto"/>
        <w:rPr>
          <w:lang w:eastAsia="zh-CN"/>
        </w:rPr>
      </w:pPr>
    </w:p>
    <w:p w14:paraId="649D775E" w14:textId="77777777" w:rsidR="00552435" w:rsidRPr="001606D3" w:rsidRDefault="00552435" w:rsidP="00552435">
      <w:pPr>
        <w:spacing w:after="0" w:line="240" w:lineRule="auto"/>
        <w:ind w:hanging="7"/>
        <w:jc w:val="both"/>
        <w:rPr>
          <w:kern w:val="3"/>
          <w:lang w:eastAsia="zh-CN"/>
        </w:rPr>
      </w:pPr>
      <w:r w:rsidRPr="001606D3">
        <w:rPr>
          <w:kern w:val="3"/>
          <w:lang w:eastAsia="zh-CN"/>
        </w:rPr>
        <w:t xml:space="preserve">Na osnovi obvestila o javnem naročilu </w:t>
      </w:r>
      <w:r w:rsidRPr="001606D3">
        <w:t>»</w:t>
      </w:r>
      <w:r w:rsidRPr="00FF0AB3">
        <w:t>Celovita informacijska rešitev za upravljanje dokumentov in poslovnih procesov v D.S.U., d.o.o.</w:t>
      </w:r>
      <w:r w:rsidRPr="001606D3">
        <w:rPr>
          <w:kern w:val="3"/>
          <w:lang w:eastAsia="zh-CN"/>
        </w:rPr>
        <w:t xml:space="preserve">«, objavljenega na portalu javnih naročil dne _______________ pod številko objave ________________, dajemo </w:t>
      </w:r>
      <w:r>
        <w:rPr>
          <w:kern w:val="3"/>
          <w:lang w:eastAsia="zh-CN"/>
        </w:rPr>
        <w:t>prijavo</w:t>
      </w:r>
      <w:r w:rsidRPr="001606D3">
        <w:rPr>
          <w:kern w:val="3"/>
          <w:lang w:eastAsia="zh-CN"/>
        </w:rPr>
        <w:t xml:space="preserve"> kot sledi:</w:t>
      </w:r>
    </w:p>
    <w:p w14:paraId="7F688142" w14:textId="77777777" w:rsidR="00552435" w:rsidRPr="001606D3" w:rsidRDefault="00552435" w:rsidP="00552435">
      <w:pPr>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552435" w:rsidRPr="001606D3" w14:paraId="447056F3" w14:textId="77777777" w:rsidTr="0069641D">
        <w:trPr>
          <w:trHeight w:val="475"/>
        </w:trPr>
        <w:tc>
          <w:tcPr>
            <w:tcW w:w="9072" w:type="dxa"/>
            <w:vAlign w:val="center"/>
          </w:tcPr>
          <w:p w14:paraId="6733AC92" w14:textId="77777777" w:rsidR="00552435" w:rsidRPr="001606D3" w:rsidRDefault="00552435" w:rsidP="00E676CB">
            <w:pPr>
              <w:spacing w:after="0" w:line="240" w:lineRule="auto"/>
              <w:ind w:left="567"/>
              <w:jc w:val="center"/>
              <w:rPr>
                <w:rFonts w:cstheme="minorHAnsi"/>
                <w:b/>
              </w:rPr>
            </w:pPr>
            <w:r w:rsidRPr="001606D3">
              <w:rPr>
                <w:rFonts w:cstheme="minorHAnsi"/>
                <w:b/>
              </w:rPr>
              <w:t xml:space="preserve">P </w:t>
            </w:r>
            <w:r>
              <w:rPr>
                <w:rFonts w:cstheme="minorHAnsi"/>
                <w:b/>
              </w:rPr>
              <w:t>R I J A V A</w:t>
            </w:r>
          </w:p>
        </w:tc>
      </w:tr>
    </w:tbl>
    <w:p w14:paraId="24C47010" w14:textId="77777777" w:rsidR="00552435" w:rsidRPr="001606D3" w:rsidRDefault="00552435" w:rsidP="00552435">
      <w:pPr>
        <w:tabs>
          <w:tab w:val="left" w:pos="5595"/>
        </w:tabs>
        <w:spacing w:after="0" w:line="240" w:lineRule="auto"/>
        <w:jc w:val="both"/>
      </w:pPr>
    </w:p>
    <w:p w14:paraId="1F0BC9BD" w14:textId="77777777" w:rsidR="00552435" w:rsidRPr="001606D3" w:rsidRDefault="00552435" w:rsidP="00552435">
      <w:pPr>
        <w:tabs>
          <w:tab w:val="left" w:pos="5595"/>
        </w:tabs>
        <w:spacing w:after="0" w:line="240" w:lineRule="auto"/>
        <w:jc w:val="both"/>
      </w:pPr>
      <w:r w:rsidRPr="001606D3">
        <w:t>Številka naročila: 40</w:t>
      </w:r>
      <w:r>
        <w:t>3/26-0153</w:t>
      </w:r>
    </w:p>
    <w:p w14:paraId="22472CC8" w14:textId="77777777" w:rsidR="00552435" w:rsidRPr="001606D3" w:rsidRDefault="00552435" w:rsidP="00552435">
      <w:pPr>
        <w:spacing w:after="0" w:line="240" w:lineRule="auto"/>
      </w:pPr>
      <w:r w:rsidRPr="001606D3">
        <w:t>Številka pr</w:t>
      </w:r>
      <w:r>
        <w:t>ijave</w:t>
      </w:r>
      <w:r w:rsidRPr="001606D3">
        <w:t>:________________</w:t>
      </w:r>
    </w:p>
    <w:p w14:paraId="1F8DB552" w14:textId="77777777" w:rsidR="00552435" w:rsidRPr="001606D3" w:rsidRDefault="00552435" w:rsidP="00552435">
      <w:pPr>
        <w:spacing w:after="0" w:line="240" w:lineRule="auto"/>
      </w:pPr>
      <w:r w:rsidRPr="001606D3">
        <w:t>Datum: ________________</w:t>
      </w:r>
    </w:p>
    <w:p w14:paraId="1A71DB44" w14:textId="77777777" w:rsidR="00552435" w:rsidRPr="001606D3" w:rsidRDefault="00552435" w:rsidP="00552435">
      <w:pPr>
        <w:tabs>
          <w:tab w:val="right" w:pos="2556"/>
          <w:tab w:val="right" w:pos="9017"/>
        </w:tabs>
        <w:spacing w:after="0" w:line="240" w:lineRule="auto"/>
        <w:rPr>
          <w:b/>
        </w:rPr>
      </w:pPr>
    </w:p>
    <w:p w14:paraId="1CF57654" w14:textId="77777777" w:rsidR="00552435" w:rsidRPr="001606D3" w:rsidRDefault="00552435" w:rsidP="00552435">
      <w:pPr>
        <w:tabs>
          <w:tab w:val="right" w:pos="2556"/>
          <w:tab w:val="right" w:pos="9017"/>
        </w:tabs>
        <w:spacing w:after="0" w:line="240" w:lineRule="auto"/>
        <w:rPr>
          <w:b/>
        </w:rPr>
      </w:pPr>
      <w:r>
        <w:rPr>
          <w:b/>
        </w:rPr>
        <w:t>KANDIDAT</w:t>
      </w:r>
      <w:r w:rsidRPr="001606D3">
        <w:rPr>
          <w:b/>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552435" w:rsidRPr="001606D3" w14:paraId="4A639404" w14:textId="77777777" w:rsidTr="0069641D">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FC937F4" w14:textId="77777777" w:rsidR="00552435" w:rsidRPr="001606D3" w:rsidRDefault="00552435" w:rsidP="00E676CB">
            <w:pPr>
              <w:spacing w:after="0" w:line="240" w:lineRule="auto"/>
            </w:pPr>
            <w:r w:rsidRPr="001606D3">
              <w:t>Naziv:</w:t>
            </w:r>
          </w:p>
        </w:tc>
        <w:tc>
          <w:tcPr>
            <w:tcW w:w="5811" w:type="dxa"/>
            <w:tcBorders>
              <w:top w:val="single" w:sz="4" w:space="0" w:color="auto"/>
              <w:left w:val="single" w:sz="4" w:space="0" w:color="auto"/>
              <w:bottom w:val="single" w:sz="4" w:space="0" w:color="auto"/>
              <w:right w:val="single" w:sz="4" w:space="0" w:color="auto"/>
            </w:tcBorders>
            <w:vAlign w:val="center"/>
          </w:tcPr>
          <w:p w14:paraId="35745166" w14:textId="77777777" w:rsidR="00552435" w:rsidRPr="001606D3" w:rsidRDefault="00552435" w:rsidP="00E676CB">
            <w:pPr>
              <w:spacing w:after="0" w:line="240" w:lineRule="auto"/>
              <w:rPr>
                <w:b/>
              </w:rPr>
            </w:pPr>
          </w:p>
        </w:tc>
      </w:tr>
      <w:tr w:rsidR="00552435" w:rsidRPr="001606D3" w14:paraId="1DAE2E3A" w14:textId="77777777" w:rsidTr="0069641D">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9322EC0" w14:textId="77777777" w:rsidR="00552435" w:rsidRPr="001606D3" w:rsidRDefault="00552435" w:rsidP="00E676CB">
            <w:pPr>
              <w:spacing w:after="0" w:line="240" w:lineRule="auto"/>
            </w:pPr>
            <w:r w:rsidRPr="001606D3">
              <w:t>Naslov:</w:t>
            </w:r>
          </w:p>
        </w:tc>
        <w:tc>
          <w:tcPr>
            <w:tcW w:w="5811" w:type="dxa"/>
            <w:tcBorders>
              <w:top w:val="single" w:sz="4" w:space="0" w:color="auto"/>
              <w:left w:val="single" w:sz="4" w:space="0" w:color="auto"/>
              <w:bottom w:val="single" w:sz="4" w:space="0" w:color="auto"/>
              <w:right w:val="single" w:sz="4" w:space="0" w:color="auto"/>
            </w:tcBorders>
            <w:vAlign w:val="center"/>
          </w:tcPr>
          <w:p w14:paraId="453858A9" w14:textId="77777777" w:rsidR="00552435" w:rsidRPr="001606D3" w:rsidRDefault="00552435" w:rsidP="00E676CB">
            <w:pPr>
              <w:spacing w:after="0" w:line="240" w:lineRule="auto"/>
            </w:pPr>
          </w:p>
        </w:tc>
      </w:tr>
      <w:tr w:rsidR="00552435" w:rsidRPr="001606D3" w14:paraId="03E46E1C" w14:textId="77777777" w:rsidTr="0069641D">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E3030F3" w14:textId="77777777" w:rsidR="00552435" w:rsidRPr="001606D3" w:rsidRDefault="00552435" w:rsidP="00E676CB">
            <w:pPr>
              <w:spacing w:after="0" w:line="240" w:lineRule="auto"/>
            </w:pPr>
            <w:r w:rsidRPr="001606D3">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9D2B7DD" w14:textId="77777777" w:rsidR="00552435" w:rsidRPr="001606D3" w:rsidRDefault="00552435" w:rsidP="00E676CB">
            <w:pPr>
              <w:spacing w:after="0" w:line="240" w:lineRule="auto"/>
            </w:pPr>
          </w:p>
        </w:tc>
      </w:tr>
      <w:tr w:rsidR="00552435" w:rsidRPr="001606D3" w14:paraId="69FB7DCA" w14:textId="77777777" w:rsidTr="0069641D">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D60CCF6" w14:textId="77777777" w:rsidR="00552435" w:rsidRPr="001606D3" w:rsidRDefault="00552435" w:rsidP="00E676CB">
            <w:pPr>
              <w:spacing w:after="0" w:line="240" w:lineRule="auto"/>
            </w:pPr>
            <w:r w:rsidRPr="001606D3">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35A3DA53" w14:textId="77777777" w:rsidR="00552435" w:rsidRPr="001606D3" w:rsidRDefault="00552435" w:rsidP="00E676CB">
            <w:pPr>
              <w:spacing w:after="0" w:line="240" w:lineRule="auto"/>
            </w:pPr>
          </w:p>
        </w:tc>
      </w:tr>
    </w:tbl>
    <w:p w14:paraId="70158DD7" w14:textId="77777777" w:rsidR="00552435" w:rsidRPr="0069641D" w:rsidRDefault="00552435" w:rsidP="00552435">
      <w:pPr>
        <w:suppressAutoHyphens/>
        <w:autoSpaceDN w:val="0"/>
        <w:spacing w:after="0" w:line="240" w:lineRule="auto"/>
        <w:ind w:right="6"/>
        <w:jc w:val="both"/>
        <w:textAlignment w:val="baseline"/>
        <w:rPr>
          <w:i/>
          <w:kern w:val="3"/>
          <w:sz w:val="20"/>
          <w:szCs w:val="20"/>
          <w:lang w:eastAsia="zh-CN"/>
        </w:rPr>
      </w:pPr>
      <w:r w:rsidRPr="0069641D">
        <w:rPr>
          <w:i/>
          <w:kern w:val="3"/>
          <w:sz w:val="20"/>
          <w:szCs w:val="20"/>
          <w:lang w:eastAsia="zh-CN"/>
        </w:rPr>
        <w:t xml:space="preserve">(v primeru skupne prijave, se v zgornji tabeli navede vodilni partner.) </w:t>
      </w:r>
    </w:p>
    <w:p w14:paraId="05EF5AAF" w14:textId="77777777" w:rsidR="00552435" w:rsidRPr="001606D3" w:rsidRDefault="00552435" w:rsidP="00552435">
      <w:pPr>
        <w:tabs>
          <w:tab w:val="right" w:pos="2556"/>
          <w:tab w:val="right" w:pos="9017"/>
        </w:tabs>
        <w:spacing w:after="0" w:line="240" w:lineRule="auto"/>
        <w:rPr>
          <w:b/>
          <w:u w:val="single"/>
        </w:rPr>
      </w:pPr>
    </w:p>
    <w:p w14:paraId="4A769C81" w14:textId="77777777" w:rsidR="00552435" w:rsidRPr="0067716F" w:rsidRDefault="00552435" w:rsidP="00552435">
      <w:pPr>
        <w:numPr>
          <w:ilvl w:val="0"/>
          <w:numId w:val="33"/>
        </w:numPr>
        <w:tabs>
          <w:tab w:val="right" w:pos="2556"/>
          <w:tab w:val="right" w:pos="9017"/>
        </w:tabs>
        <w:spacing w:after="0" w:line="240" w:lineRule="auto"/>
        <w:ind w:left="567" w:hanging="567"/>
        <w:rPr>
          <w:b/>
          <w:u w:val="single"/>
        </w:rPr>
      </w:pPr>
      <w:r>
        <w:rPr>
          <w:b/>
        </w:rPr>
        <w:t>NAČIN ODDAJE PRIJAVE</w:t>
      </w:r>
    </w:p>
    <w:p w14:paraId="435ECBCB" w14:textId="77777777" w:rsidR="00552435" w:rsidRPr="0067716F" w:rsidRDefault="00552435" w:rsidP="00552435">
      <w:pPr>
        <w:tabs>
          <w:tab w:val="right" w:pos="2556"/>
          <w:tab w:val="right" w:pos="9017"/>
        </w:tabs>
        <w:spacing w:after="0" w:line="240" w:lineRule="auto"/>
        <w:rPr>
          <w:i/>
          <w:iCs/>
        </w:rPr>
      </w:pPr>
      <w:r w:rsidRPr="0067716F">
        <w:t xml:space="preserve">Prijavo oddajamo </w:t>
      </w:r>
      <w:r w:rsidRPr="0069641D">
        <w:rPr>
          <w:sz w:val="20"/>
          <w:szCs w:val="20"/>
        </w:rPr>
        <w:t>(</w:t>
      </w:r>
      <w:r w:rsidRPr="0069641D">
        <w:rPr>
          <w:i/>
          <w:iCs/>
          <w:sz w:val="20"/>
          <w:szCs w:val="20"/>
        </w:rPr>
        <w:t>kandidat ustrezno označi)</w:t>
      </w:r>
      <w:r>
        <w:rPr>
          <w:rStyle w:val="Sprotnaopomba-sklic"/>
          <w:i/>
          <w:iCs/>
        </w:rPr>
        <w:footnoteReference w:id="2"/>
      </w:r>
      <w:r w:rsidRPr="0067716F">
        <w:rPr>
          <w:i/>
          <w:iCs/>
        </w:rPr>
        <w:t>:</w:t>
      </w:r>
    </w:p>
    <w:p w14:paraId="26BCF6CD" w14:textId="77777777" w:rsidR="00552435" w:rsidRPr="0067716F" w:rsidRDefault="00552435" w:rsidP="00552435">
      <w:pPr>
        <w:keepLines/>
        <w:widowControl w:val="0"/>
        <w:tabs>
          <w:tab w:val="left" w:pos="709"/>
        </w:tabs>
        <w:suppressAutoHyphens/>
        <w:autoSpaceDN w:val="0"/>
        <w:spacing w:after="0" w:line="240" w:lineRule="auto"/>
        <w:ind w:right="6"/>
        <w:jc w:val="both"/>
        <w:textAlignment w:val="baseline"/>
        <w:rPr>
          <w:lang w:eastAsia="zh-CN"/>
        </w:rPr>
      </w:pPr>
      <w:r w:rsidRPr="0067716F">
        <w:rPr>
          <w:bCs/>
        </w:rPr>
        <w:tab/>
      </w:r>
      <w:r w:rsidRPr="0067716F">
        <w:rPr>
          <w:bCs/>
        </w:rPr>
        <w:fldChar w:fldCharType="begin">
          <w:ffData>
            <w:name w:val="Potrditev2"/>
            <w:enabled/>
            <w:calcOnExit w:val="0"/>
            <w:checkBox>
              <w:sizeAuto/>
              <w:default w:val="0"/>
            </w:checkBox>
          </w:ffData>
        </w:fldChar>
      </w:r>
      <w:r w:rsidRPr="0067716F">
        <w:rPr>
          <w:bCs/>
        </w:rPr>
        <w:instrText xml:space="preserve"> FORMCHECKBOX </w:instrText>
      </w:r>
      <w:r w:rsidRPr="0067716F">
        <w:rPr>
          <w:bCs/>
        </w:rPr>
      </w:r>
      <w:r w:rsidRPr="0067716F">
        <w:rPr>
          <w:bCs/>
        </w:rPr>
        <w:fldChar w:fldCharType="separate"/>
      </w:r>
      <w:r w:rsidRPr="0067716F">
        <w:rPr>
          <w:bCs/>
        </w:rPr>
        <w:fldChar w:fldCharType="end"/>
      </w:r>
      <w:r w:rsidRPr="0067716F">
        <w:rPr>
          <w:bCs/>
        </w:rPr>
        <w:t xml:space="preserve"> samostojno</w:t>
      </w:r>
    </w:p>
    <w:p w14:paraId="3A54D7F6" w14:textId="77777777" w:rsidR="00552435" w:rsidRPr="0067716F" w:rsidRDefault="00552435" w:rsidP="00552435">
      <w:pPr>
        <w:keepLines/>
        <w:widowControl w:val="0"/>
        <w:tabs>
          <w:tab w:val="left" w:pos="709"/>
        </w:tabs>
        <w:suppressAutoHyphens/>
        <w:autoSpaceDN w:val="0"/>
        <w:spacing w:after="0" w:line="240" w:lineRule="auto"/>
        <w:ind w:right="6"/>
        <w:jc w:val="both"/>
        <w:textAlignment w:val="baseline"/>
        <w:rPr>
          <w:lang w:eastAsia="zh-CN"/>
        </w:rPr>
      </w:pPr>
      <w:r w:rsidRPr="0067716F">
        <w:rPr>
          <w:bCs/>
        </w:rPr>
        <w:tab/>
      </w:r>
      <w:r w:rsidRPr="0067716F">
        <w:rPr>
          <w:bCs/>
        </w:rPr>
        <w:fldChar w:fldCharType="begin">
          <w:ffData>
            <w:name w:val="Potrditev2"/>
            <w:enabled/>
            <w:calcOnExit w:val="0"/>
            <w:checkBox>
              <w:sizeAuto/>
              <w:default w:val="0"/>
            </w:checkBox>
          </w:ffData>
        </w:fldChar>
      </w:r>
      <w:r w:rsidRPr="0067716F">
        <w:rPr>
          <w:bCs/>
        </w:rPr>
        <w:instrText xml:space="preserve"> FORMCHECKBOX </w:instrText>
      </w:r>
      <w:r w:rsidRPr="0067716F">
        <w:rPr>
          <w:bCs/>
        </w:rPr>
      </w:r>
      <w:r w:rsidRPr="0067716F">
        <w:rPr>
          <w:bCs/>
        </w:rPr>
        <w:fldChar w:fldCharType="separate"/>
      </w:r>
      <w:r w:rsidRPr="0067716F">
        <w:rPr>
          <w:bCs/>
        </w:rPr>
        <w:fldChar w:fldCharType="end"/>
      </w:r>
      <w:r w:rsidRPr="0067716F">
        <w:rPr>
          <w:bCs/>
        </w:rPr>
        <w:t xml:space="preserve"> </w:t>
      </w:r>
      <w:r w:rsidRPr="0067716F">
        <w:rPr>
          <w:lang w:eastAsia="zh-CN"/>
        </w:rPr>
        <w:t>v skupnem nastopu</w:t>
      </w:r>
    </w:p>
    <w:p w14:paraId="63EDC8C3" w14:textId="77777777" w:rsidR="00552435" w:rsidRPr="0067716F" w:rsidRDefault="00552435" w:rsidP="00552435">
      <w:pPr>
        <w:keepLines/>
        <w:widowControl w:val="0"/>
        <w:tabs>
          <w:tab w:val="left" w:pos="709"/>
        </w:tabs>
        <w:suppressAutoHyphens/>
        <w:autoSpaceDN w:val="0"/>
        <w:spacing w:after="0" w:line="240" w:lineRule="auto"/>
        <w:ind w:right="6"/>
        <w:jc w:val="both"/>
        <w:textAlignment w:val="baseline"/>
        <w:rPr>
          <w:lang w:eastAsia="zh-CN"/>
        </w:rPr>
      </w:pPr>
      <w:r w:rsidRPr="0067716F">
        <w:rPr>
          <w:bCs/>
        </w:rPr>
        <w:tab/>
      </w:r>
      <w:r w:rsidRPr="0067716F">
        <w:rPr>
          <w:bCs/>
        </w:rPr>
        <w:fldChar w:fldCharType="begin">
          <w:ffData>
            <w:name w:val="Potrditev2"/>
            <w:enabled/>
            <w:calcOnExit w:val="0"/>
            <w:checkBox>
              <w:sizeAuto/>
              <w:default w:val="0"/>
            </w:checkBox>
          </w:ffData>
        </w:fldChar>
      </w:r>
      <w:r w:rsidRPr="0067716F">
        <w:rPr>
          <w:bCs/>
        </w:rPr>
        <w:instrText xml:space="preserve"> FORMCHECKBOX </w:instrText>
      </w:r>
      <w:r w:rsidRPr="0067716F">
        <w:rPr>
          <w:bCs/>
        </w:rPr>
      </w:r>
      <w:r w:rsidRPr="0067716F">
        <w:rPr>
          <w:bCs/>
        </w:rPr>
        <w:fldChar w:fldCharType="separate"/>
      </w:r>
      <w:r w:rsidRPr="0067716F">
        <w:rPr>
          <w:bCs/>
        </w:rPr>
        <w:fldChar w:fldCharType="end"/>
      </w:r>
      <w:r w:rsidRPr="0067716F">
        <w:rPr>
          <w:bCs/>
        </w:rPr>
        <w:t xml:space="preserve"> s podizvajalci</w:t>
      </w:r>
    </w:p>
    <w:p w14:paraId="343BDD39" w14:textId="77777777" w:rsidR="00552435" w:rsidRPr="00AD4987" w:rsidRDefault="00552435" w:rsidP="00552435">
      <w:pPr>
        <w:tabs>
          <w:tab w:val="right" w:pos="2556"/>
          <w:tab w:val="right" w:pos="9017"/>
        </w:tabs>
        <w:spacing w:after="0" w:line="240" w:lineRule="auto"/>
        <w:rPr>
          <w:b/>
          <w:color w:val="FF0000"/>
          <w:u w:val="single"/>
        </w:rPr>
      </w:pPr>
    </w:p>
    <w:p w14:paraId="77A29B43" w14:textId="77777777" w:rsidR="00552435" w:rsidRPr="001606D3" w:rsidRDefault="00552435" w:rsidP="00552435">
      <w:pPr>
        <w:numPr>
          <w:ilvl w:val="0"/>
          <w:numId w:val="33"/>
        </w:numPr>
        <w:tabs>
          <w:tab w:val="right" w:pos="2556"/>
          <w:tab w:val="right" w:pos="9017"/>
        </w:tabs>
        <w:spacing w:after="0" w:line="240" w:lineRule="auto"/>
        <w:ind w:left="567" w:hanging="567"/>
        <w:rPr>
          <w:b/>
          <w:u w:val="single"/>
        </w:rPr>
      </w:pPr>
      <w:r>
        <w:rPr>
          <w:b/>
        </w:rPr>
        <w:t>VELJAVNOST</w:t>
      </w:r>
      <w:r w:rsidRPr="001606D3">
        <w:rPr>
          <w:b/>
        </w:rPr>
        <w:t xml:space="preserve"> IN POGOJI</w:t>
      </w:r>
      <w:r>
        <w:rPr>
          <w:b/>
        </w:rPr>
        <w:t xml:space="preserve"> PRIJAVE</w:t>
      </w:r>
    </w:p>
    <w:p w14:paraId="342B4516" w14:textId="77777777" w:rsidR="00552435" w:rsidRPr="006F631C" w:rsidRDefault="00552435" w:rsidP="00552435">
      <w:pPr>
        <w:spacing w:after="0" w:line="240" w:lineRule="auto"/>
        <w:jc w:val="both"/>
        <w:rPr>
          <w:kern w:val="3"/>
          <w:u w:val="single"/>
          <w:lang w:eastAsia="zh-CN"/>
        </w:rPr>
      </w:pPr>
      <w:r w:rsidRPr="006F631C">
        <w:rPr>
          <w:kern w:val="3"/>
          <w:lang w:eastAsia="zh-CN"/>
        </w:rPr>
        <w:t xml:space="preserve">Ta </w:t>
      </w:r>
      <w:r>
        <w:rPr>
          <w:kern w:val="3"/>
          <w:lang w:eastAsia="zh-CN"/>
        </w:rPr>
        <w:t>prijava</w:t>
      </w:r>
      <w:r w:rsidRPr="006F631C">
        <w:rPr>
          <w:kern w:val="3"/>
          <w:lang w:eastAsia="zh-CN"/>
        </w:rPr>
        <w:t xml:space="preserve"> velja najmanj do </w:t>
      </w:r>
      <w:r>
        <w:rPr>
          <w:kern w:val="3"/>
          <w:lang w:eastAsia="zh-CN"/>
        </w:rPr>
        <w:t>60 dni od dneva predložitve</w:t>
      </w:r>
      <w:r w:rsidRPr="006F631C">
        <w:rPr>
          <w:kern w:val="3"/>
          <w:lang w:eastAsia="zh-CN"/>
        </w:rPr>
        <w:t>.</w:t>
      </w:r>
    </w:p>
    <w:p w14:paraId="7B063E9F" w14:textId="77777777" w:rsidR="00552435" w:rsidRPr="006F631C" w:rsidRDefault="00552435" w:rsidP="00552435">
      <w:pPr>
        <w:spacing w:after="0" w:line="240" w:lineRule="auto"/>
        <w:rPr>
          <w:b/>
        </w:rPr>
      </w:pPr>
    </w:p>
    <w:p w14:paraId="399D4D9A" w14:textId="0E5F9425" w:rsidR="00552435" w:rsidRPr="006F631C" w:rsidRDefault="00552435" w:rsidP="00552435">
      <w:pPr>
        <w:spacing w:after="0" w:line="240" w:lineRule="auto"/>
        <w:jc w:val="both"/>
      </w:pPr>
      <w:r w:rsidRPr="006F631C">
        <w:rPr>
          <w:szCs w:val="20"/>
        </w:rPr>
        <w:t xml:space="preserve">Kandidat, ki odda prijavo, pod kazensko in materialno odgovornostjo jamči, da so vsi podatki in dokumenti, ki so sestavni del prijavne dokumentacije, resnični </w:t>
      </w:r>
      <w:r w:rsidRPr="006F631C">
        <w:t xml:space="preserve">in da </w:t>
      </w:r>
      <w:r w:rsidR="0069641D">
        <w:t>so kopije oz. digital</w:t>
      </w:r>
      <w:r w:rsidR="00131094">
        <w:t>izirane</w:t>
      </w:r>
      <w:r w:rsidR="0069641D">
        <w:t xml:space="preserve"> oblike dokumentov, ki so predloženi kot del</w:t>
      </w:r>
      <w:r w:rsidRPr="006F631C">
        <w:t xml:space="preserve"> </w:t>
      </w:r>
      <w:r w:rsidR="0069641D">
        <w:t xml:space="preserve">prijavne </w:t>
      </w:r>
      <w:r w:rsidRPr="006F631C">
        <w:t>dokumentacij</w:t>
      </w:r>
      <w:r w:rsidR="00131094">
        <w:t>e</w:t>
      </w:r>
      <w:r w:rsidR="0069641D">
        <w:t>,</w:t>
      </w:r>
      <w:r w:rsidRPr="006F631C">
        <w:t xml:space="preserve"> </w:t>
      </w:r>
      <w:r w:rsidR="0069641D">
        <w:t>enake</w:t>
      </w:r>
      <w:r w:rsidRPr="006F631C">
        <w:t xml:space="preserve"> originalu. </w:t>
      </w:r>
    </w:p>
    <w:p w14:paraId="62B6DFE4" w14:textId="77777777" w:rsidR="00552435" w:rsidRPr="006F631C" w:rsidRDefault="00552435" w:rsidP="00552435">
      <w:pPr>
        <w:spacing w:after="0" w:line="240" w:lineRule="auto"/>
        <w:rPr>
          <w:b/>
        </w:rPr>
      </w:pPr>
    </w:p>
    <w:p w14:paraId="1CB80A98" w14:textId="77777777" w:rsidR="00552435" w:rsidRPr="001606D3" w:rsidRDefault="00552435" w:rsidP="00552435">
      <w:pPr>
        <w:numPr>
          <w:ilvl w:val="0"/>
          <w:numId w:val="33"/>
        </w:numPr>
        <w:tabs>
          <w:tab w:val="right" w:pos="2556"/>
          <w:tab w:val="right" w:pos="9017"/>
        </w:tabs>
        <w:spacing w:after="0" w:line="240" w:lineRule="auto"/>
        <w:ind w:left="567" w:hanging="567"/>
        <w:rPr>
          <w:b/>
          <w:u w:val="single"/>
        </w:rPr>
      </w:pPr>
      <w:r w:rsidRPr="001606D3">
        <w:rPr>
          <w:b/>
        </w:rPr>
        <w:t xml:space="preserve">PRILOGE K </w:t>
      </w:r>
      <w:r>
        <w:rPr>
          <w:b/>
        </w:rPr>
        <w:t>PRIJAVI</w:t>
      </w:r>
    </w:p>
    <w:p w14:paraId="5B7B17BF" w14:textId="77777777" w:rsidR="00552435" w:rsidRPr="001606D3" w:rsidRDefault="00552435" w:rsidP="00552435">
      <w:pPr>
        <w:numPr>
          <w:ilvl w:val="2"/>
          <w:numId w:val="34"/>
        </w:numPr>
        <w:tabs>
          <w:tab w:val="right" w:pos="2556"/>
          <w:tab w:val="right" w:pos="9017"/>
        </w:tabs>
        <w:spacing w:after="0" w:line="240" w:lineRule="auto"/>
        <w:ind w:left="1225" w:hanging="505"/>
        <w:jc w:val="both"/>
      </w:pPr>
      <w:r w:rsidRPr="001606D3">
        <w:t xml:space="preserve">ESPD obrazec </w:t>
      </w:r>
      <w:r w:rsidRPr="001606D3">
        <w:rPr>
          <w:i/>
        </w:rPr>
        <w:t>(vseh relevantnih subjektov)</w:t>
      </w:r>
    </w:p>
    <w:p w14:paraId="1C4AF2E0" w14:textId="77777777" w:rsidR="00552435" w:rsidRPr="001606D3" w:rsidRDefault="00552435" w:rsidP="00552435">
      <w:pPr>
        <w:numPr>
          <w:ilvl w:val="2"/>
          <w:numId w:val="34"/>
        </w:numPr>
        <w:tabs>
          <w:tab w:val="right" w:pos="2556"/>
          <w:tab w:val="right" w:pos="9017"/>
        </w:tabs>
        <w:spacing w:after="0" w:line="240" w:lineRule="auto"/>
        <w:ind w:left="1225" w:hanging="505"/>
        <w:jc w:val="both"/>
      </w:pPr>
      <w:r w:rsidRPr="001606D3">
        <w:t xml:space="preserve">Izjava o neobstoju omejevalnih ukrepov zaradi delovanja Rusije </w:t>
      </w:r>
      <w:r w:rsidRPr="001606D3">
        <w:rPr>
          <w:i/>
        </w:rPr>
        <w:t>(vseh relevantnih subjektov)</w:t>
      </w:r>
    </w:p>
    <w:p w14:paraId="025431DA" w14:textId="77777777" w:rsidR="00552435" w:rsidRDefault="00552435" w:rsidP="00552435">
      <w:pPr>
        <w:numPr>
          <w:ilvl w:val="2"/>
          <w:numId w:val="34"/>
        </w:numPr>
        <w:tabs>
          <w:tab w:val="right" w:pos="2556"/>
          <w:tab w:val="right" w:pos="9017"/>
        </w:tabs>
        <w:spacing w:after="0" w:line="240" w:lineRule="auto"/>
        <w:ind w:left="1225" w:hanging="505"/>
        <w:jc w:val="both"/>
      </w:pPr>
      <w:r w:rsidRPr="001606D3">
        <w:t>Podatki za preveritev kaznovanost v kazenski evidenci</w:t>
      </w:r>
    </w:p>
    <w:p w14:paraId="73092DB1" w14:textId="2AB0B069" w:rsidR="00552435" w:rsidRPr="003A257F" w:rsidRDefault="00552435" w:rsidP="00552435">
      <w:pPr>
        <w:numPr>
          <w:ilvl w:val="2"/>
          <w:numId w:val="34"/>
        </w:numPr>
        <w:tabs>
          <w:tab w:val="right" w:pos="2556"/>
          <w:tab w:val="right" w:pos="9017"/>
        </w:tabs>
        <w:spacing w:after="0" w:line="240" w:lineRule="auto"/>
        <w:ind w:left="1225" w:hanging="505"/>
        <w:jc w:val="both"/>
      </w:pPr>
      <w:r w:rsidRPr="003A257F">
        <w:t>Seznam referenc</w:t>
      </w:r>
      <w:r w:rsidR="006E4AFA" w:rsidRPr="003A257F">
        <w:t xml:space="preserve"> gospodarskega subjekta</w:t>
      </w:r>
    </w:p>
    <w:p w14:paraId="422AD3AB" w14:textId="03C30385" w:rsidR="00552435" w:rsidRPr="003A257F" w:rsidRDefault="006E4AFA" w:rsidP="00552435">
      <w:pPr>
        <w:numPr>
          <w:ilvl w:val="2"/>
          <w:numId w:val="34"/>
        </w:numPr>
        <w:tabs>
          <w:tab w:val="right" w:pos="2556"/>
          <w:tab w:val="right" w:pos="9017"/>
        </w:tabs>
        <w:spacing w:after="0" w:line="240" w:lineRule="auto"/>
        <w:ind w:left="1225" w:hanging="505"/>
        <w:jc w:val="both"/>
      </w:pPr>
      <w:r w:rsidRPr="003A257F">
        <w:t xml:space="preserve">Seznam </w:t>
      </w:r>
      <w:r w:rsidR="0069641D">
        <w:t xml:space="preserve">kadrov in njihovih </w:t>
      </w:r>
      <w:r w:rsidRPr="003A257F">
        <w:t xml:space="preserve">referenc </w:t>
      </w:r>
      <w:r w:rsidR="0069641D">
        <w:t>oz. delovnih izkušenj</w:t>
      </w:r>
    </w:p>
    <w:p w14:paraId="736D2343" w14:textId="79A1A582" w:rsidR="00D239E8" w:rsidRPr="007C0022" w:rsidRDefault="00552435" w:rsidP="00431A59">
      <w:pPr>
        <w:widowControl w:val="0"/>
        <w:numPr>
          <w:ilvl w:val="2"/>
          <w:numId w:val="34"/>
        </w:numPr>
        <w:tabs>
          <w:tab w:val="right" w:pos="2556"/>
          <w:tab w:val="right" w:pos="9017"/>
        </w:tabs>
        <w:spacing w:after="0" w:line="240" w:lineRule="auto"/>
        <w:ind w:left="1225" w:hanging="505"/>
        <w:jc w:val="both"/>
        <w:rPr>
          <w:rStyle w:val="Neenpoudarek"/>
          <w:rFonts w:asciiTheme="minorHAnsi" w:hAnsiTheme="minorHAnsi" w:cstheme="minorHAnsi"/>
          <w:b/>
          <w:iCs w:val="0"/>
          <w:color w:val="auto"/>
          <w:sz w:val="22"/>
          <w:szCs w:val="22"/>
        </w:rPr>
      </w:pPr>
      <w:r>
        <w:t xml:space="preserve">Eventualna druga dokazila </w:t>
      </w:r>
      <w:r w:rsidRPr="00535BE0">
        <w:rPr>
          <w:i/>
          <w:iCs/>
        </w:rPr>
        <w:t>(npr. o ne-obstoju razlogov za izključitev oz. izpolnjevanju pogojev za sodelovanje)</w:t>
      </w:r>
      <w:r w:rsidR="00D239E8" w:rsidRPr="007C0022">
        <w:rPr>
          <w:rStyle w:val="Neenpoudarek"/>
          <w:rFonts w:asciiTheme="minorHAnsi" w:hAnsiTheme="minorHAnsi" w:cstheme="minorHAnsi"/>
          <w:i w:val="0"/>
          <w:color w:val="auto"/>
          <w:sz w:val="22"/>
          <w:szCs w:val="22"/>
        </w:rPr>
        <w:br w:type="page"/>
      </w:r>
    </w:p>
    <w:p w14:paraId="44270923" w14:textId="66977888" w:rsidR="009A5EB1" w:rsidRPr="001F0B33" w:rsidRDefault="009A5EB1" w:rsidP="003A65AA">
      <w:pPr>
        <w:pStyle w:val="Slog3"/>
        <w:rPr>
          <w:rStyle w:val="Neenpoudarek"/>
          <w:rFonts w:asciiTheme="minorHAnsi" w:hAnsiTheme="minorHAnsi" w:cstheme="minorHAnsi"/>
          <w:i/>
          <w:color w:val="auto"/>
          <w:sz w:val="22"/>
          <w:szCs w:val="22"/>
        </w:rPr>
      </w:pPr>
      <w:bookmarkStart w:id="27" w:name="_Toc228983636"/>
      <w:r w:rsidRPr="001F0B33">
        <w:rPr>
          <w:rStyle w:val="Neenpoudarek"/>
          <w:rFonts w:asciiTheme="minorHAnsi" w:hAnsiTheme="minorHAnsi" w:cstheme="minorHAnsi"/>
          <w:i/>
          <w:color w:val="auto"/>
          <w:sz w:val="22"/>
          <w:szCs w:val="22"/>
        </w:rPr>
        <w:lastRenderedPageBreak/>
        <w:t>Priloga 2</w:t>
      </w:r>
      <w:bookmarkEnd w:id="27"/>
    </w:p>
    <w:p w14:paraId="28965025" w14:textId="5EED584A" w:rsidR="009A5EB1" w:rsidRPr="00CC6B1E" w:rsidRDefault="009F3C3E" w:rsidP="003A65AA">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28" w:name="_Toc228983637"/>
      <w:r>
        <w:rPr>
          <w:b/>
          <w:bCs/>
          <w:i/>
          <w:iCs/>
          <w:spacing w:val="20"/>
          <w:lang w:eastAsia="zh-CN"/>
        </w:rPr>
        <w:t>OPIS PREDMETA JAVNEGA NAROČILA</w:t>
      </w:r>
      <w:bookmarkEnd w:id="28"/>
    </w:p>
    <w:p w14:paraId="0FE1EB15" w14:textId="77777777" w:rsidR="004C1095" w:rsidRPr="00C943EE" w:rsidRDefault="004C1095" w:rsidP="00B04487">
      <w:pPr>
        <w:widowControl w:val="0"/>
        <w:spacing w:after="0" w:line="240" w:lineRule="auto"/>
        <w:jc w:val="both"/>
        <w:rPr>
          <w:highlight w:val="yellow"/>
        </w:rPr>
      </w:pPr>
    </w:p>
    <w:p w14:paraId="1008A708" w14:textId="77777777" w:rsidR="00B04487" w:rsidRPr="00C943EE" w:rsidRDefault="00B04487" w:rsidP="006D5764">
      <w:pPr>
        <w:pStyle w:val="Naslov1"/>
        <w:framePr w:wrap="auto"/>
        <w:numPr>
          <w:ilvl w:val="0"/>
          <w:numId w:val="0"/>
        </w:numPr>
        <w:spacing w:before="0" w:after="0"/>
        <w:ind w:left="357" w:hanging="357"/>
      </w:pPr>
      <w:bookmarkStart w:id="29" w:name="_Toc227924914"/>
      <w:bookmarkStart w:id="30" w:name="_Toc228983638"/>
      <w:r w:rsidRPr="00C943EE">
        <w:t>1. Uvod</w:t>
      </w:r>
      <w:bookmarkEnd w:id="29"/>
      <w:bookmarkEnd w:id="30"/>
    </w:p>
    <w:p w14:paraId="0A3517DB" w14:textId="77777777" w:rsidR="006D5764" w:rsidRPr="00C943EE" w:rsidRDefault="006D5764" w:rsidP="00B04487">
      <w:pPr>
        <w:spacing w:after="0" w:line="240" w:lineRule="auto"/>
        <w:jc w:val="both"/>
      </w:pPr>
    </w:p>
    <w:p w14:paraId="091654F0" w14:textId="751390FC" w:rsidR="00C275EA" w:rsidRPr="00C943EE" w:rsidRDefault="00C275EA" w:rsidP="00B04487">
      <w:pPr>
        <w:spacing w:after="0" w:line="240" w:lineRule="auto"/>
        <w:jc w:val="both"/>
      </w:pPr>
      <w:r w:rsidRPr="00C943EE">
        <w:t xml:space="preserve">Naročnik </w:t>
      </w:r>
      <w:r w:rsidR="006D5764" w:rsidRPr="00C943EE">
        <w:t xml:space="preserve">D.S.U., družba za svetovanje in upravljanje, d.o.o. je pristopil k prenovi obstoječega informacijskega sistema in je zainteresiran za vzpostavitev novega informacijskega sistema za celovito informacijsko podporo poslovanju podjetja. </w:t>
      </w:r>
    </w:p>
    <w:p w14:paraId="75B6AD18" w14:textId="77777777" w:rsidR="00C275EA" w:rsidRPr="00C943EE" w:rsidRDefault="00C275EA" w:rsidP="00B04487">
      <w:pPr>
        <w:spacing w:after="0" w:line="240" w:lineRule="auto"/>
        <w:jc w:val="both"/>
      </w:pPr>
    </w:p>
    <w:p w14:paraId="4182A625" w14:textId="16208D22" w:rsidR="00C943EE" w:rsidRPr="00C943EE" w:rsidRDefault="00C943EE" w:rsidP="00C943EE">
      <w:pPr>
        <w:spacing w:after="0" w:line="240" w:lineRule="auto"/>
        <w:jc w:val="both"/>
      </w:pPr>
      <w:r w:rsidRPr="00C943EE">
        <w:t xml:space="preserve">Cilj naročila je doseči digitalno preobrazbo poslovanja v čim krajšem času in izboljšati podporo ključnim poslovnim procesom </w:t>
      </w:r>
      <w:r>
        <w:t>naročnika</w:t>
      </w:r>
      <w:r w:rsidRPr="00C943EE">
        <w:t xml:space="preserve">, in sicer s pridobitvijo sodobne, stabilne, razširljive in celovite informacijske rešitve, ki je integrirana z naročnikovimi obstoječimi informacijskimi rešitvami ter zunanjimi portali, ob sočasni optimizaciji naročnikovih poslovnih procesov in delovnih tokov. </w:t>
      </w:r>
    </w:p>
    <w:p w14:paraId="057A3136" w14:textId="77777777" w:rsidR="00C943EE" w:rsidRPr="00C943EE" w:rsidRDefault="00C943EE" w:rsidP="00C943EE">
      <w:pPr>
        <w:spacing w:after="0" w:line="240" w:lineRule="auto"/>
        <w:jc w:val="both"/>
      </w:pPr>
    </w:p>
    <w:p w14:paraId="4C2CB022" w14:textId="495763E3" w:rsidR="00C943EE" w:rsidRPr="00EE5A33" w:rsidRDefault="00C943EE" w:rsidP="00C943EE">
      <w:pPr>
        <w:spacing w:after="0" w:line="240" w:lineRule="auto"/>
        <w:jc w:val="both"/>
      </w:pPr>
      <w:r w:rsidRPr="00C943EE">
        <w:t>Obstoječe informacijsko okolje naročnika temelji na več ločenih</w:t>
      </w:r>
      <w:r w:rsidR="00131094">
        <w:t xml:space="preserve"> oz.</w:t>
      </w:r>
      <w:r w:rsidRPr="00C943EE">
        <w:t xml:space="preserve"> delno povezanih informacijskih rešitvah, zaradi česar prihaja do podvajanja podatkov, ročnega dela, otežene priprave poročil in slabše preglednosti nad poslovnimi procesi. Nov informacijski sistem mora te pomanjkljivosti zmanjšati in omogočiti postopno </w:t>
      </w:r>
      <w:r w:rsidR="00EE5A33">
        <w:t>uvedbo brezpapirnega</w:t>
      </w:r>
      <w:r w:rsidRPr="00C943EE">
        <w:t xml:space="preserve"> poslovanja, zato mora povezati razdrobljene </w:t>
      </w:r>
      <w:r w:rsidRPr="00EE5A33">
        <w:t>podatke, dokumente in procese v enotno informacijsko okolje ter zagotoviti bolj pregledno, učinkovito, sledljivo in varno poslovanje.</w:t>
      </w:r>
    </w:p>
    <w:p w14:paraId="16183878" w14:textId="77777777" w:rsidR="00C943EE" w:rsidRPr="00EE5A33" w:rsidRDefault="00C943EE" w:rsidP="00C943EE">
      <w:pPr>
        <w:spacing w:after="0" w:line="240" w:lineRule="auto"/>
        <w:jc w:val="both"/>
      </w:pPr>
    </w:p>
    <w:p w14:paraId="3A3B1395" w14:textId="77777777" w:rsidR="00C943EE" w:rsidRPr="00EE5A33" w:rsidRDefault="00C943EE" w:rsidP="00C943EE">
      <w:pPr>
        <w:spacing w:after="0" w:line="240" w:lineRule="auto"/>
        <w:jc w:val="both"/>
      </w:pPr>
      <w:r w:rsidRPr="00EE5A33">
        <w:t>Naročnik pričakuje informacijsko rešitev, ki je v pretežnem delu že vzpostavljena in preverjena pri drugih naročnikih oz. uporabnikih in se za potrebe D.S.U., d.o.o. konfigurira in prilagodi le v nujnem obsegu.</w:t>
      </w:r>
    </w:p>
    <w:p w14:paraId="6FA372E6" w14:textId="77777777" w:rsidR="006D5764" w:rsidRPr="00EE5A33" w:rsidRDefault="006D5764" w:rsidP="00B04487">
      <w:pPr>
        <w:spacing w:after="0" w:line="240" w:lineRule="auto"/>
        <w:jc w:val="both"/>
      </w:pPr>
    </w:p>
    <w:p w14:paraId="016F251D" w14:textId="141BF23A" w:rsidR="00B04487" w:rsidRPr="00A2746D" w:rsidRDefault="00C943EE" w:rsidP="006D5764">
      <w:pPr>
        <w:pStyle w:val="Naslov1"/>
        <w:framePr w:wrap="auto"/>
        <w:numPr>
          <w:ilvl w:val="0"/>
          <w:numId w:val="0"/>
        </w:numPr>
        <w:spacing w:before="0" w:after="0"/>
        <w:ind w:left="357" w:hanging="357"/>
      </w:pPr>
      <w:bookmarkStart w:id="31" w:name="_Toc227924916"/>
      <w:bookmarkStart w:id="32" w:name="_Toc228983639"/>
      <w:r>
        <w:t>2</w:t>
      </w:r>
      <w:r w:rsidR="00B04487" w:rsidRPr="00A2746D">
        <w:t>. Predmet naročila</w:t>
      </w:r>
      <w:bookmarkEnd w:id="31"/>
      <w:bookmarkEnd w:id="32"/>
    </w:p>
    <w:p w14:paraId="20751435" w14:textId="77777777" w:rsidR="006D5764" w:rsidRDefault="006D5764" w:rsidP="00B04487">
      <w:pPr>
        <w:spacing w:after="0" w:line="240" w:lineRule="auto"/>
        <w:jc w:val="both"/>
      </w:pPr>
    </w:p>
    <w:p w14:paraId="42C6A050" w14:textId="05FBAD1D" w:rsidR="00B04487" w:rsidRDefault="00B04487" w:rsidP="00B04487">
      <w:pPr>
        <w:spacing w:after="0" w:line="240" w:lineRule="auto"/>
        <w:jc w:val="both"/>
      </w:pPr>
      <w:r w:rsidRPr="00A2746D">
        <w:t xml:space="preserve">Predmet naročila je najem, </w:t>
      </w:r>
      <w:r w:rsidR="006D5764">
        <w:t>implementacija</w:t>
      </w:r>
      <w:r w:rsidRPr="00A2746D">
        <w:t>, konfiguracija</w:t>
      </w:r>
      <w:r w:rsidR="006D5764">
        <w:t xml:space="preserve"> oz. prilagoditev</w:t>
      </w:r>
      <w:r w:rsidRPr="00A2746D">
        <w:t xml:space="preserve">, </w:t>
      </w:r>
      <w:r w:rsidR="00A8565D">
        <w:t xml:space="preserve">testiranje, </w:t>
      </w:r>
      <w:r w:rsidRPr="00A2746D">
        <w:t>vzdrževanje</w:t>
      </w:r>
      <w:r w:rsidR="00A8565D">
        <w:t>, odprav</w:t>
      </w:r>
      <w:r w:rsidR="00864DDA">
        <w:t>a</w:t>
      </w:r>
      <w:r w:rsidR="00A8565D">
        <w:t xml:space="preserve"> napak</w:t>
      </w:r>
      <w:r w:rsidRPr="00A2746D">
        <w:t xml:space="preserve"> in </w:t>
      </w:r>
      <w:r w:rsidR="006D5764">
        <w:t xml:space="preserve">prihodnje </w:t>
      </w:r>
      <w:r w:rsidRPr="00A2746D">
        <w:t>nadgradnj</w:t>
      </w:r>
      <w:r w:rsidR="006D5764">
        <w:t>e</w:t>
      </w:r>
      <w:r w:rsidRPr="00A2746D">
        <w:t xml:space="preserve"> </w:t>
      </w:r>
      <w:r w:rsidR="006D5764">
        <w:t>novega</w:t>
      </w:r>
      <w:r w:rsidRPr="00A2746D">
        <w:t xml:space="preserve"> informacijskega sistema</w:t>
      </w:r>
      <w:r w:rsidR="006D5764">
        <w:t xml:space="preserve">, vključno z </w:t>
      </w:r>
      <w:r w:rsidR="006D5764" w:rsidRPr="00A2746D">
        <w:t>integracij</w:t>
      </w:r>
      <w:r w:rsidR="006D5764">
        <w:t>o tega sistem</w:t>
      </w:r>
      <w:r w:rsidR="00864DDA">
        <w:t>a</w:t>
      </w:r>
      <w:r w:rsidR="006D5764">
        <w:t xml:space="preserve"> s posameznimi obstoječimi naročnikovimi informacijskimi rešitvami (ERP </w:t>
      </w:r>
      <w:proofErr w:type="spellStart"/>
      <w:r w:rsidR="006D5764">
        <w:t>Pant</w:t>
      </w:r>
      <w:r w:rsidR="00890653">
        <w:t>h</w:t>
      </w:r>
      <w:r w:rsidR="006D5764">
        <w:t>eon</w:t>
      </w:r>
      <w:proofErr w:type="spellEnd"/>
      <w:r w:rsidR="00890653">
        <w:t xml:space="preserve"> itd.</w:t>
      </w:r>
      <w:r w:rsidR="006D5764">
        <w:t xml:space="preserve">) in </w:t>
      </w:r>
      <w:r w:rsidR="006D5764" w:rsidRPr="00A2746D">
        <w:t>migracij</w:t>
      </w:r>
      <w:r w:rsidR="006D5764">
        <w:t>o</w:t>
      </w:r>
      <w:r w:rsidR="00890653">
        <w:t xml:space="preserve"> </w:t>
      </w:r>
      <w:r w:rsidR="00890653" w:rsidRPr="00A2746D">
        <w:t>relevantnih</w:t>
      </w:r>
      <w:r w:rsidR="00890653">
        <w:t xml:space="preserve"> podatkov in dokumentov iz obstoječih informacijskih rešitev (predvidoma ERP </w:t>
      </w:r>
      <w:proofErr w:type="spellStart"/>
      <w:r w:rsidR="00890653">
        <w:t>Pantheon</w:t>
      </w:r>
      <w:proofErr w:type="spellEnd"/>
      <w:r w:rsidR="00890653">
        <w:t xml:space="preserve">, </w:t>
      </w:r>
      <w:proofErr w:type="spellStart"/>
      <w:r w:rsidR="00890653">
        <w:t>ShakeSpeare</w:t>
      </w:r>
      <w:proofErr w:type="spellEnd"/>
      <w:r w:rsidR="00890653">
        <w:t xml:space="preserve">, </w:t>
      </w:r>
      <w:proofErr w:type="spellStart"/>
      <w:r w:rsidR="00890653">
        <w:t>NeoArc</w:t>
      </w:r>
      <w:proofErr w:type="spellEnd"/>
      <w:r w:rsidR="00890653">
        <w:t xml:space="preserve">, </w:t>
      </w:r>
      <w:proofErr w:type="spellStart"/>
      <w:r w:rsidR="00890653">
        <w:t>iNep</w:t>
      </w:r>
      <w:proofErr w:type="spellEnd"/>
      <w:r w:rsidR="00890653">
        <w:t xml:space="preserve">). </w:t>
      </w:r>
      <w:r w:rsidRPr="00A2746D">
        <w:t>Naročilo vključuje tudi vzpostavitev potrebnih okolij</w:t>
      </w:r>
      <w:r w:rsidR="00890653">
        <w:t xml:space="preserve"> (vsaj testno in produkcijsko) in </w:t>
      </w:r>
      <w:r w:rsidRPr="00A2746D">
        <w:t>usposabljanje uporabnikov</w:t>
      </w:r>
      <w:r w:rsidR="00A8565D">
        <w:t xml:space="preserve">, navodila za uporabo </w:t>
      </w:r>
      <w:r w:rsidRPr="00A2746D">
        <w:t>ter podporo ob uvedbi sistema v redno uporabo.</w:t>
      </w:r>
    </w:p>
    <w:p w14:paraId="63665FB1" w14:textId="77777777" w:rsidR="006D5764" w:rsidRPr="00A2746D" w:rsidRDefault="006D5764" w:rsidP="00B04487">
      <w:pPr>
        <w:spacing w:after="0" w:line="240" w:lineRule="auto"/>
        <w:jc w:val="both"/>
      </w:pPr>
    </w:p>
    <w:p w14:paraId="5900FB5C" w14:textId="14575097" w:rsidR="00B04487" w:rsidRPr="00A2746D" w:rsidRDefault="00C943EE" w:rsidP="006D5764">
      <w:pPr>
        <w:pStyle w:val="Naslov1"/>
        <w:framePr w:wrap="auto"/>
        <w:numPr>
          <w:ilvl w:val="0"/>
          <w:numId w:val="0"/>
        </w:numPr>
        <w:spacing w:before="0" w:after="0"/>
        <w:ind w:left="357" w:hanging="357"/>
      </w:pPr>
      <w:bookmarkStart w:id="33" w:name="_Toc227924917"/>
      <w:bookmarkStart w:id="34" w:name="_Toc228983640"/>
      <w:r>
        <w:t>3</w:t>
      </w:r>
      <w:r w:rsidR="00B04487" w:rsidRPr="00A2746D">
        <w:t xml:space="preserve">. Splošne </w:t>
      </w:r>
      <w:r w:rsidR="00E464D7">
        <w:t xml:space="preserve">funkcionalne </w:t>
      </w:r>
      <w:r w:rsidR="00B04487" w:rsidRPr="00A2746D">
        <w:t>zahteve</w:t>
      </w:r>
      <w:bookmarkEnd w:id="33"/>
      <w:bookmarkEnd w:id="34"/>
    </w:p>
    <w:p w14:paraId="5DEC708F" w14:textId="77777777" w:rsidR="006D5764" w:rsidRDefault="006D5764" w:rsidP="00B04487">
      <w:pPr>
        <w:spacing w:after="0" w:line="240" w:lineRule="auto"/>
        <w:jc w:val="both"/>
      </w:pPr>
    </w:p>
    <w:p w14:paraId="15B7D5EF" w14:textId="0AF46C53" w:rsidR="00B04487" w:rsidRPr="00A2746D" w:rsidRDefault="00B04487" w:rsidP="00B04487">
      <w:pPr>
        <w:spacing w:after="0" w:line="240" w:lineRule="auto"/>
        <w:jc w:val="both"/>
      </w:pPr>
      <w:r w:rsidRPr="00A2746D">
        <w:t>Novi informacijski sistem mora izpolnjevati naslednje ključne zahteve:</w:t>
      </w:r>
    </w:p>
    <w:p w14:paraId="4896FFAD" w14:textId="77777777" w:rsidR="00B04487" w:rsidRPr="00A2746D" w:rsidRDefault="00B04487" w:rsidP="00890653">
      <w:pPr>
        <w:numPr>
          <w:ilvl w:val="0"/>
          <w:numId w:val="106"/>
        </w:numPr>
        <w:spacing w:after="0" w:line="240" w:lineRule="auto"/>
        <w:jc w:val="both"/>
      </w:pPr>
      <w:r w:rsidRPr="00A2746D">
        <w:t xml:space="preserve">sistem mora biti enoten, modularen in povezljiv; </w:t>
      </w:r>
    </w:p>
    <w:p w14:paraId="63DB5F1F" w14:textId="178DD70A" w:rsidR="00B04487" w:rsidRPr="00A2746D" w:rsidRDefault="00B04487" w:rsidP="00890653">
      <w:pPr>
        <w:numPr>
          <w:ilvl w:val="0"/>
          <w:numId w:val="106"/>
        </w:numPr>
        <w:spacing w:after="0" w:line="240" w:lineRule="auto"/>
        <w:jc w:val="both"/>
      </w:pPr>
      <w:r w:rsidRPr="00A2746D">
        <w:t xml:space="preserve">omogočati mora </w:t>
      </w:r>
      <w:r w:rsidR="00C275EA">
        <w:t xml:space="preserve">učinkovito </w:t>
      </w:r>
      <w:r w:rsidRPr="00A2746D">
        <w:t xml:space="preserve">centralno upravljanje dokumentov, podatkov in procesov; </w:t>
      </w:r>
    </w:p>
    <w:p w14:paraId="71DD08D7" w14:textId="451A2EEF" w:rsidR="00B04487" w:rsidRPr="00A2746D" w:rsidRDefault="00B04487" w:rsidP="00890653">
      <w:pPr>
        <w:numPr>
          <w:ilvl w:val="0"/>
          <w:numId w:val="106"/>
        </w:numPr>
        <w:spacing w:after="0" w:line="240" w:lineRule="auto"/>
        <w:jc w:val="both"/>
      </w:pPr>
      <w:r w:rsidRPr="00A2746D">
        <w:t>podpirati mora digitalne delovne tokove, potrjevanj</w:t>
      </w:r>
      <w:r w:rsidR="00E464D7">
        <w:t>e in podpisovanje</w:t>
      </w:r>
      <w:r w:rsidRPr="00A2746D">
        <w:t xml:space="preserve">, naloge, roke in obveščanje; </w:t>
      </w:r>
    </w:p>
    <w:p w14:paraId="47A9257A" w14:textId="77777777" w:rsidR="00B04487" w:rsidRPr="00A2746D" w:rsidRDefault="00B04487" w:rsidP="00890653">
      <w:pPr>
        <w:numPr>
          <w:ilvl w:val="0"/>
          <w:numId w:val="106"/>
        </w:numPr>
        <w:spacing w:after="0" w:line="240" w:lineRule="auto"/>
        <w:jc w:val="both"/>
      </w:pPr>
      <w:r w:rsidRPr="00A2746D">
        <w:t xml:space="preserve">omogočati mora upravljanje uporabnikov, vlog, pravic, pooblastil in nadomeščanj; </w:t>
      </w:r>
    </w:p>
    <w:p w14:paraId="3F0F9F73" w14:textId="77777777" w:rsidR="00B04487" w:rsidRPr="00A2746D" w:rsidRDefault="00B04487" w:rsidP="00890653">
      <w:pPr>
        <w:numPr>
          <w:ilvl w:val="0"/>
          <w:numId w:val="106"/>
        </w:numPr>
        <w:spacing w:after="0" w:line="240" w:lineRule="auto"/>
        <w:jc w:val="both"/>
      </w:pPr>
      <w:r w:rsidRPr="00A2746D">
        <w:t xml:space="preserve">zagotavljati mora revizijsko sled pomembnih aktivnosti, vpogledov, sprememb in potrjevanj; </w:t>
      </w:r>
    </w:p>
    <w:p w14:paraId="5564C85B" w14:textId="3492B3A8" w:rsidR="00B04487" w:rsidRPr="00A2746D" w:rsidRDefault="00B04487" w:rsidP="00890653">
      <w:pPr>
        <w:numPr>
          <w:ilvl w:val="0"/>
          <w:numId w:val="106"/>
        </w:numPr>
        <w:spacing w:after="0" w:line="240" w:lineRule="auto"/>
        <w:jc w:val="both"/>
      </w:pPr>
      <w:r w:rsidRPr="00A2746D">
        <w:t xml:space="preserve">omogočati mora uporabo podatkov za poročanje, </w:t>
      </w:r>
      <w:proofErr w:type="spellStart"/>
      <w:r w:rsidRPr="00A2746D">
        <w:t>kontroling</w:t>
      </w:r>
      <w:proofErr w:type="spellEnd"/>
      <w:r w:rsidRPr="00A2746D">
        <w:t xml:space="preserve">, planiranje in analitiko; </w:t>
      </w:r>
    </w:p>
    <w:p w14:paraId="16673323" w14:textId="389FD874" w:rsidR="00B04487" w:rsidRPr="00A2746D" w:rsidRDefault="00B04487" w:rsidP="00890653">
      <w:pPr>
        <w:numPr>
          <w:ilvl w:val="0"/>
          <w:numId w:val="106"/>
        </w:numPr>
        <w:spacing w:after="0" w:line="240" w:lineRule="auto"/>
        <w:jc w:val="both"/>
      </w:pPr>
      <w:r w:rsidRPr="00A2746D">
        <w:t>podpirati mora pripravo podatkov za BI orodja</w:t>
      </w:r>
      <w:r w:rsidR="00131094">
        <w:t xml:space="preserve"> oz.</w:t>
      </w:r>
      <w:r w:rsidRPr="00A2746D">
        <w:t xml:space="preserve"> podatkovno skladišče; </w:t>
      </w:r>
    </w:p>
    <w:p w14:paraId="102184A8" w14:textId="42106A7E" w:rsidR="00B04487" w:rsidRPr="00A2746D" w:rsidRDefault="00B04487" w:rsidP="00890653">
      <w:pPr>
        <w:numPr>
          <w:ilvl w:val="0"/>
          <w:numId w:val="106"/>
        </w:numPr>
        <w:spacing w:after="0" w:line="240" w:lineRule="auto"/>
        <w:jc w:val="both"/>
      </w:pPr>
      <w:r w:rsidRPr="00A2746D">
        <w:t>omogočati mora povezavo z obstoječimi sistemi naročnika, zlasti ERP</w:t>
      </w:r>
      <w:r>
        <w:t xml:space="preserve"> </w:t>
      </w:r>
      <w:proofErr w:type="spellStart"/>
      <w:r>
        <w:t>Pantheon</w:t>
      </w:r>
      <w:proofErr w:type="spellEnd"/>
      <w:r w:rsidRPr="00A2746D">
        <w:t xml:space="preserve"> in Microsoft okoljem; </w:t>
      </w:r>
    </w:p>
    <w:p w14:paraId="70EAEAAF" w14:textId="77777777" w:rsidR="00B04487" w:rsidRPr="00A2746D" w:rsidRDefault="00B04487" w:rsidP="00890653">
      <w:pPr>
        <w:numPr>
          <w:ilvl w:val="0"/>
          <w:numId w:val="106"/>
        </w:numPr>
        <w:spacing w:after="0" w:line="240" w:lineRule="auto"/>
        <w:jc w:val="both"/>
      </w:pPr>
      <w:r w:rsidRPr="00A2746D">
        <w:t xml:space="preserve">omogočati mora migracijo relevantnih podatkov in dokumentacije iz obstoječih rešitev; </w:t>
      </w:r>
    </w:p>
    <w:p w14:paraId="7F3A2A9D" w14:textId="0138C229" w:rsidR="00B04487" w:rsidRPr="00A2746D" w:rsidRDefault="00B04487" w:rsidP="00890653">
      <w:pPr>
        <w:numPr>
          <w:ilvl w:val="0"/>
          <w:numId w:val="106"/>
        </w:numPr>
        <w:spacing w:after="0" w:line="240" w:lineRule="auto"/>
        <w:jc w:val="both"/>
      </w:pPr>
      <w:r w:rsidRPr="00A2746D">
        <w:lastRenderedPageBreak/>
        <w:t xml:space="preserve">zagotavljati mora varnost podatkov, nadzor dostopov in skladnost </w:t>
      </w:r>
      <w:r w:rsidR="00E1337F">
        <w:t>z</w:t>
      </w:r>
      <w:r w:rsidRPr="00A2746D">
        <w:t xml:space="preserve"> relevantno zakonodajo</w:t>
      </w:r>
      <w:r>
        <w:t xml:space="preserve"> (</w:t>
      </w:r>
      <w:r w:rsidR="00A8565D">
        <w:t xml:space="preserve">npr. </w:t>
      </w:r>
      <w:r w:rsidR="00E1337F">
        <w:t xml:space="preserve">na področju varstva osebnih podatkov in </w:t>
      </w:r>
      <w:r w:rsidR="00E1337F" w:rsidRPr="00E1337F">
        <w:rPr>
          <w:lang w:eastAsia="zh-CN"/>
        </w:rPr>
        <w:t>varstv</w:t>
      </w:r>
      <w:r w:rsidR="00E1337F">
        <w:rPr>
          <w:lang w:eastAsia="zh-CN"/>
        </w:rPr>
        <w:t>a</w:t>
      </w:r>
      <w:r w:rsidR="00E1337F" w:rsidRPr="00E1337F">
        <w:rPr>
          <w:lang w:eastAsia="zh-CN"/>
        </w:rPr>
        <w:t xml:space="preserve"> dokumentarnega in arhivskega gradiva ter arhiv</w:t>
      </w:r>
      <w:r w:rsidR="00E1337F">
        <w:rPr>
          <w:lang w:eastAsia="zh-CN"/>
        </w:rPr>
        <w:t>ov</w:t>
      </w:r>
      <w:r>
        <w:t>)</w:t>
      </w:r>
      <w:r w:rsidRPr="00A2746D">
        <w:t xml:space="preserve">; </w:t>
      </w:r>
    </w:p>
    <w:p w14:paraId="7581D0BA" w14:textId="5145114A" w:rsidR="00B04487" w:rsidRPr="00A2746D" w:rsidRDefault="00B04487" w:rsidP="00890653">
      <w:pPr>
        <w:numPr>
          <w:ilvl w:val="0"/>
          <w:numId w:val="106"/>
        </w:numPr>
        <w:spacing w:after="0" w:line="240" w:lineRule="auto"/>
        <w:jc w:val="both"/>
      </w:pPr>
      <w:r w:rsidRPr="00A2746D">
        <w:t>omogočati mora uporabo sistema na računalnikih</w:t>
      </w:r>
      <w:r>
        <w:t xml:space="preserve"> z Windows okoljem</w:t>
      </w:r>
      <w:r w:rsidRPr="00A2746D">
        <w:t xml:space="preserve"> in </w:t>
      </w:r>
      <w:r w:rsidR="00E464D7">
        <w:t xml:space="preserve">na </w:t>
      </w:r>
      <w:r w:rsidRPr="00A2746D">
        <w:t>mobilnih napravah</w:t>
      </w:r>
      <w:r>
        <w:t xml:space="preserve"> (</w:t>
      </w:r>
      <w:proofErr w:type="spellStart"/>
      <w:r>
        <w:t>nativne</w:t>
      </w:r>
      <w:proofErr w:type="spellEnd"/>
      <w:r>
        <w:t xml:space="preserve"> Android in </w:t>
      </w:r>
      <w:proofErr w:type="spellStart"/>
      <w:r>
        <w:t>iOS</w:t>
      </w:r>
      <w:proofErr w:type="spellEnd"/>
      <w:r>
        <w:t xml:space="preserve"> aplikacije istega proizvajalca)</w:t>
      </w:r>
      <w:r w:rsidRPr="00A2746D">
        <w:t xml:space="preserve">; </w:t>
      </w:r>
    </w:p>
    <w:p w14:paraId="10316DFA" w14:textId="77777777" w:rsidR="00B04487" w:rsidRPr="00A2746D" w:rsidRDefault="00B04487" w:rsidP="00890653">
      <w:pPr>
        <w:numPr>
          <w:ilvl w:val="0"/>
          <w:numId w:val="106"/>
        </w:numPr>
        <w:spacing w:after="0" w:line="240" w:lineRule="auto"/>
        <w:jc w:val="both"/>
      </w:pPr>
      <w:r w:rsidRPr="00A2746D">
        <w:t xml:space="preserve">podpirati mora elektronsko podpisovanje dokumentov; </w:t>
      </w:r>
    </w:p>
    <w:p w14:paraId="5354D3C8" w14:textId="77777777" w:rsidR="00B04487" w:rsidRPr="00A2746D" w:rsidRDefault="00B04487" w:rsidP="00890653">
      <w:pPr>
        <w:numPr>
          <w:ilvl w:val="0"/>
          <w:numId w:val="106"/>
        </w:numPr>
        <w:spacing w:after="0" w:line="240" w:lineRule="auto"/>
        <w:jc w:val="both"/>
      </w:pPr>
      <w:r w:rsidRPr="00A2746D">
        <w:t xml:space="preserve">omogočati mora varen dostop zunanjih uporabnikov do izbranih podatkov in dokumentov; </w:t>
      </w:r>
    </w:p>
    <w:p w14:paraId="784D6FD4" w14:textId="6E52B316" w:rsidR="00B04487" w:rsidRDefault="00B04487" w:rsidP="00890653">
      <w:pPr>
        <w:numPr>
          <w:ilvl w:val="0"/>
          <w:numId w:val="106"/>
        </w:numPr>
        <w:spacing w:after="0" w:line="240" w:lineRule="auto"/>
        <w:jc w:val="both"/>
      </w:pPr>
      <w:r w:rsidRPr="00A2746D">
        <w:t>omogočati mora nadaljnji razvoj</w:t>
      </w:r>
      <w:r w:rsidR="00E464D7">
        <w:t xml:space="preserve"> oz. nadgradnje</w:t>
      </w:r>
      <w:r w:rsidRPr="00A2746D">
        <w:t xml:space="preserve">, razširitve in integracije. </w:t>
      </w:r>
    </w:p>
    <w:p w14:paraId="68193A07" w14:textId="77777777" w:rsidR="00890653" w:rsidRPr="00A2746D" w:rsidRDefault="00890653" w:rsidP="00890653">
      <w:pPr>
        <w:spacing w:after="0" w:line="240" w:lineRule="auto"/>
        <w:jc w:val="both"/>
      </w:pPr>
    </w:p>
    <w:p w14:paraId="4DC7FF7E" w14:textId="00310774" w:rsidR="00B04487" w:rsidRPr="00A2746D" w:rsidRDefault="00C943EE" w:rsidP="006D5764">
      <w:pPr>
        <w:pStyle w:val="Naslov1"/>
        <w:framePr w:wrap="auto"/>
        <w:numPr>
          <w:ilvl w:val="0"/>
          <w:numId w:val="0"/>
        </w:numPr>
        <w:spacing w:before="0" w:after="0"/>
        <w:ind w:left="357" w:hanging="357"/>
      </w:pPr>
      <w:bookmarkStart w:id="35" w:name="_Toc227924918"/>
      <w:bookmarkStart w:id="36" w:name="_Toc228983641"/>
      <w:r>
        <w:t>4</w:t>
      </w:r>
      <w:r w:rsidR="00B04487" w:rsidRPr="00A2746D">
        <w:t>. Funkcionalni obseg sistema</w:t>
      </w:r>
      <w:bookmarkEnd w:id="35"/>
      <w:bookmarkEnd w:id="36"/>
    </w:p>
    <w:p w14:paraId="633100D0" w14:textId="77777777" w:rsidR="006D5764" w:rsidRDefault="006D5764" w:rsidP="00B04487">
      <w:pPr>
        <w:spacing w:after="0" w:line="240" w:lineRule="auto"/>
        <w:jc w:val="both"/>
      </w:pPr>
    </w:p>
    <w:p w14:paraId="0CA158C6" w14:textId="7CA1B887" w:rsidR="00B04487" w:rsidRPr="00A2746D" w:rsidRDefault="00B04487" w:rsidP="00B04487">
      <w:pPr>
        <w:spacing w:after="0" w:line="240" w:lineRule="auto"/>
        <w:jc w:val="both"/>
      </w:pPr>
      <w:r w:rsidRPr="00A2746D">
        <w:t>Informacijski sistem mora naročniku omogočati celovito digitalno podporo ključnim poslovnim področjem in procesom. Naročnik pričakuje rešitev, ki na enotni platformi povezuje podatke, dokumente, uporabnike, naloge in procese ter omogoča njihovo pregledno, varno in sledljivo izvajanje.</w:t>
      </w:r>
    </w:p>
    <w:p w14:paraId="0D8E07ED" w14:textId="77777777" w:rsidR="00864DDA" w:rsidRDefault="00B04487" w:rsidP="00B04487">
      <w:pPr>
        <w:spacing w:after="0" w:line="240" w:lineRule="auto"/>
        <w:jc w:val="both"/>
      </w:pPr>
      <w:r w:rsidRPr="00A2746D">
        <w:t>Naročnik želi z novim sistemom</w:t>
      </w:r>
      <w:r w:rsidR="00D67CAE">
        <w:t xml:space="preserve"> digitalizirati </w:t>
      </w:r>
      <w:r w:rsidR="00D67CAE" w:rsidRPr="00D67CAE">
        <w:t>in</w:t>
      </w:r>
      <w:r w:rsidRPr="00D67CAE">
        <w:t xml:space="preserve"> </w:t>
      </w:r>
      <w:r w:rsidR="00D67CAE" w:rsidRPr="00D67CAE">
        <w:t>zagotoviti informacijsko podporo</w:t>
      </w:r>
      <w:r w:rsidRPr="00D67CAE">
        <w:t xml:space="preserve"> predvsem </w:t>
      </w:r>
      <w:r w:rsidR="00D67CAE" w:rsidRPr="00D67CAE">
        <w:t xml:space="preserve">za </w:t>
      </w:r>
      <w:r w:rsidRPr="00D67CAE">
        <w:t xml:space="preserve">naslednja poslovna področja: </w:t>
      </w:r>
    </w:p>
    <w:p w14:paraId="3FCB4C1D" w14:textId="77777777" w:rsidR="00864DDA" w:rsidRDefault="00B04487" w:rsidP="00864DDA">
      <w:pPr>
        <w:pStyle w:val="Odstavekseznama"/>
        <w:numPr>
          <w:ilvl w:val="0"/>
          <w:numId w:val="115"/>
        </w:numPr>
        <w:spacing w:after="0" w:line="240" w:lineRule="auto"/>
        <w:jc w:val="both"/>
      </w:pPr>
      <w:r w:rsidRPr="00D67CAE">
        <w:t xml:space="preserve">upravljanje dokumentov in dokumentarnega gradiva, </w:t>
      </w:r>
    </w:p>
    <w:p w14:paraId="6024EEA3" w14:textId="77777777" w:rsidR="00864DDA" w:rsidRDefault="00B04487" w:rsidP="00864DDA">
      <w:pPr>
        <w:pStyle w:val="Odstavekseznama"/>
        <w:numPr>
          <w:ilvl w:val="0"/>
          <w:numId w:val="115"/>
        </w:numPr>
        <w:spacing w:after="0" w:line="240" w:lineRule="auto"/>
        <w:jc w:val="both"/>
      </w:pPr>
      <w:r w:rsidRPr="00A2746D">
        <w:t>vhodn</w:t>
      </w:r>
      <w:r w:rsidR="00D67CAE">
        <w:t>a</w:t>
      </w:r>
      <w:r w:rsidRPr="00A2746D">
        <w:t xml:space="preserve"> in izhodn</w:t>
      </w:r>
      <w:r w:rsidR="00D67CAE">
        <w:t>a</w:t>
      </w:r>
      <w:r w:rsidRPr="00A2746D">
        <w:t xml:space="preserve"> pošt</w:t>
      </w:r>
      <w:r w:rsidR="00D67CAE">
        <w:t>a</w:t>
      </w:r>
      <w:r w:rsidRPr="00A2746D">
        <w:t xml:space="preserve">, </w:t>
      </w:r>
    </w:p>
    <w:p w14:paraId="569E684E" w14:textId="77777777" w:rsidR="00864DDA" w:rsidRDefault="00B04487" w:rsidP="00864DDA">
      <w:pPr>
        <w:pStyle w:val="Odstavekseznama"/>
        <w:numPr>
          <w:ilvl w:val="0"/>
          <w:numId w:val="115"/>
        </w:numPr>
        <w:spacing w:after="0" w:line="240" w:lineRule="auto"/>
        <w:jc w:val="both"/>
      </w:pPr>
      <w:r w:rsidRPr="00A2746D">
        <w:t>poslovn</w:t>
      </w:r>
      <w:r w:rsidR="00D67CAE">
        <w:t>i</w:t>
      </w:r>
      <w:r w:rsidRPr="00A2746D">
        <w:t xml:space="preserve"> proces</w:t>
      </w:r>
      <w:r w:rsidR="00D67CAE">
        <w:t>i</w:t>
      </w:r>
      <w:r w:rsidRPr="00A2746D">
        <w:t xml:space="preserve"> in delovn</w:t>
      </w:r>
      <w:r w:rsidR="00D67CAE">
        <w:t>i</w:t>
      </w:r>
      <w:r w:rsidRPr="00A2746D">
        <w:t xml:space="preserve"> tokov</w:t>
      </w:r>
      <w:r w:rsidR="00D67CAE">
        <w:t>i</w:t>
      </w:r>
      <w:r w:rsidRPr="00A2746D">
        <w:t xml:space="preserve">, </w:t>
      </w:r>
    </w:p>
    <w:p w14:paraId="24062101" w14:textId="77777777" w:rsidR="00864DDA" w:rsidRDefault="00B04487" w:rsidP="00864DDA">
      <w:pPr>
        <w:pStyle w:val="Odstavekseznama"/>
        <w:numPr>
          <w:ilvl w:val="0"/>
          <w:numId w:val="115"/>
        </w:numPr>
        <w:spacing w:after="0" w:line="240" w:lineRule="auto"/>
        <w:jc w:val="both"/>
      </w:pPr>
      <w:r w:rsidRPr="00A2746D">
        <w:t xml:space="preserve">proces odločanja, </w:t>
      </w:r>
    </w:p>
    <w:p w14:paraId="49C41388" w14:textId="77777777" w:rsidR="00864DDA" w:rsidRDefault="00B04487" w:rsidP="00864DDA">
      <w:pPr>
        <w:pStyle w:val="Odstavekseznama"/>
        <w:numPr>
          <w:ilvl w:val="0"/>
          <w:numId w:val="115"/>
        </w:numPr>
        <w:spacing w:after="0" w:line="240" w:lineRule="auto"/>
        <w:jc w:val="both"/>
      </w:pPr>
      <w:r w:rsidRPr="00A2746D">
        <w:t xml:space="preserve">pravno področje, </w:t>
      </w:r>
    </w:p>
    <w:p w14:paraId="3C88F7B8" w14:textId="77777777" w:rsidR="00864DDA" w:rsidRDefault="00B04487" w:rsidP="00864DDA">
      <w:pPr>
        <w:pStyle w:val="Odstavekseznama"/>
        <w:numPr>
          <w:ilvl w:val="0"/>
          <w:numId w:val="115"/>
        </w:numPr>
        <w:spacing w:after="0" w:line="240" w:lineRule="auto"/>
        <w:jc w:val="both"/>
      </w:pPr>
      <w:r w:rsidRPr="00A2746D">
        <w:t>nabav</w:t>
      </w:r>
      <w:r w:rsidR="00D67CAE">
        <w:t>a</w:t>
      </w:r>
      <w:r w:rsidRPr="00A2746D">
        <w:t xml:space="preserve">, </w:t>
      </w:r>
    </w:p>
    <w:p w14:paraId="65286B40" w14:textId="77777777" w:rsidR="00864DDA" w:rsidRDefault="00B04487" w:rsidP="00864DDA">
      <w:pPr>
        <w:pStyle w:val="Odstavekseznama"/>
        <w:numPr>
          <w:ilvl w:val="0"/>
          <w:numId w:val="115"/>
        </w:numPr>
        <w:spacing w:after="0" w:line="240" w:lineRule="auto"/>
        <w:jc w:val="both"/>
      </w:pPr>
      <w:r w:rsidRPr="00A2746D">
        <w:t xml:space="preserve">upravljanje pogodb, </w:t>
      </w:r>
    </w:p>
    <w:p w14:paraId="639AE747" w14:textId="2B6520F0" w:rsidR="00864DDA" w:rsidRDefault="00D67CAE" w:rsidP="00864DDA">
      <w:pPr>
        <w:pStyle w:val="Odstavekseznama"/>
        <w:numPr>
          <w:ilvl w:val="0"/>
          <w:numId w:val="115"/>
        </w:numPr>
        <w:spacing w:after="0" w:line="240" w:lineRule="auto"/>
        <w:jc w:val="both"/>
      </w:pPr>
      <w:r>
        <w:t>obravnava vhodnih in izhodnih računov (</w:t>
      </w:r>
      <w:r w:rsidR="00864DDA">
        <w:t xml:space="preserve">zlasti </w:t>
      </w:r>
      <w:r>
        <w:t>likvidacija)</w:t>
      </w:r>
      <w:r w:rsidR="00B04487" w:rsidRPr="00A2746D">
        <w:t xml:space="preserve">, </w:t>
      </w:r>
    </w:p>
    <w:p w14:paraId="56574565" w14:textId="77777777" w:rsidR="00864DDA" w:rsidRDefault="00D67CAE" w:rsidP="00864DDA">
      <w:pPr>
        <w:pStyle w:val="Odstavekseznama"/>
        <w:numPr>
          <w:ilvl w:val="0"/>
          <w:numId w:val="115"/>
        </w:numPr>
        <w:spacing w:after="0" w:line="240" w:lineRule="auto"/>
        <w:jc w:val="both"/>
      </w:pPr>
      <w:r>
        <w:t xml:space="preserve">upravljanje </w:t>
      </w:r>
      <w:r w:rsidR="00B04487" w:rsidRPr="00A2746D">
        <w:t>poslovn</w:t>
      </w:r>
      <w:r>
        <w:t>ih</w:t>
      </w:r>
      <w:r w:rsidR="00B04487" w:rsidRPr="00A2746D">
        <w:t xml:space="preserve"> partnerje</w:t>
      </w:r>
      <w:r>
        <w:t>v</w:t>
      </w:r>
      <w:r w:rsidR="00B04487" w:rsidRPr="00A2746D">
        <w:t xml:space="preserve">, </w:t>
      </w:r>
    </w:p>
    <w:p w14:paraId="3A9951CC" w14:textId="6358E0F9" w:rsidR="00864DDA" w:rsidRDefault="00B04487" w:rsidP="00864DDA">
      <w:pPr>
        <w:pStyle w:val="Odstavekseznama"/>
        <w:numPr>
          <w:ilvl w:val="0"/>
          <w:numId w:val="115"/>
        </w:numPr>
        <w:spacing w:after="0" w:line="240" w:lineRule="auto"/>
        <w:jc w:val="both"/>
      </w:pPr>
      <w:r>
        <w:t xml:space="preserve">upravljanje </w:t>
      </w:r>
      <w:r w:rsidRPr="00A2746D">
        <w:t xml:space="preserve">nepremičnin, </w:t>
      </w:r>
      <w:r w:rsidR="00864DDA">
        <w:t>vključno z vodenjem registra nepremičnin,</w:t>
      </w:r>
    </w:p>
    <w:p w14:paraId="7DAD5F24" w14:textId="31EFEE97" w:rsidR="00864DDA" w:rsidRDefault="00B04487" w:rsidP="001A2F3D">
      <w:pPr>
        <w:pStyle w:val="Odstavekseznama"/>
        <w:numPr>
          <w:ilvl w:val="0"/>
          <w:numId w:val="115"/>
        </w:numPr>
        <w:spacing w:after="0" w:line="240" w:lineRule="auto"/>
        <w:jc w:val="both"/>
      </w:pPr>
      <w:r w:rsidRPr="00A2746D">
        <w:t xml:space="preserve">vodenje projektne dokumentacije, </w:t>
      </w:r>
    </w:p>
    <w:p w14:paraId="222831E7" w14:textId="77777777" w:rsidR="00864DDA" w:rsidRDefault="00B04487" w:rsidP="00864DDA">
      <w:pPr>
        <w:pStyle w:val="Odstavekseznama"/>
        <w:numPr>
          <w:ilvl w:val="0"/>
          <w:numId w:val="115"/>
        </w:numPr>
        <w:spacing w:after="0" w:line="240" w:lineRule="auto"/>
        <w:jc w:val="both"/>
      </w:pPr>
      <w:proofErr w:type="spellStart"/>
      <w:r w:rsidRPr="00A2746D">
        <w:t>kontroling</w:t>
      </w:r>
      <w:proofErr w:type="spellEnd"/>
      <w:r w:rsidRPr="00A2746D">
        <w:t xml:space="preserve">, </w:t>
      </w:r>
    </w:p>
    <w:p w14:paraId="1118D752" w14:textId="77777777" w:rsidR="00864DDA" w:rsidRDefault="00B04487" w:rsidP="00864DDA">
      <w:pPr>
        <w:pStyle w:val="Odstavekseznama"/>
        <w:numPr>
          <w:ilvl w:val="0"/>
          <w:numId w:val="115"/>
        </w:numPr>
        <w:spacing w:after="0" w:line="240" w:lineRule="auto"/>
        <w:jc w:val="both"/>
      </w:pPr>
      <w:r w:rsidRPr="00A2746D">
        <w:t xml:space="preserve">poročanje, </w:t>
      </w:r>
    </w:p>
    <w:p w14:paraId="54428264" w14:textId="77777777" w:rsidR="00864DDA" w:rsidRDefault="00B04487" w:rsidP="00864DDA">
      <w:pPr>
        <w:pStyle w:val="Odstavekseznama"/>
        <w:numPr>
          <w:ilvl w:val="0"/>
          <w:numId w:val="115"/>
        </w:numPr>
        <w:spacing w:after="0" w:line="240" w:lineRule="auto"/>
        <w:jc w:val="both"/>
      </w:pPr>
      <w:r w:rsidRPr="00A2746D">
        <w:t xml:space="preserve">planiranje, </w:t>
      </w:r>
    </w:p>
    <w:p w14:paraId="59E073D2" w14:textId="77777777" w:rsidR="00864DDA" w:rsidRDefault="00B04487" w:rsidP="00864DDA">
      <w:pPr>
        <w:pStyle w:val="Odstavekseznama"/>
        <w:numPr>
          <w:ilvl w:val="0"/>
          <w:numId w:val="115"/>
        </w:numPr>
        <w:spacing w:after="0" w:line="240" w:lineRule="auto"/>
        <w:jc w:val="both"/>
      </w:pPr>
      <w:r w:rsidRPr="00A2746D">
        <w:t>sodelovanje z zunanjimi uporabniki</w:t>
      </w:r>
      <w:r w:rsidR="00D67CAE">
        <w:t>.</w:t>
      </w:r>
      <w:r w:rsidRPr="00A2746D">
        <w:t xml:space="preserve"> </w:t>
      </w:r>
    </w:p>
    <w:p w14:paraId="24D748CC" w14:textId="1691290C" w:rsidR="00B04487" w:rsidRPr="00D67CAE" w:rsidRDefault="00D67CAE" w:rsidP="00864DDA">
      <w:pPr>
        <w:spacing w:after="0" w:line="240" w:lineRule="auto"/>
        <w:jc w:val="both"/>
      </w:pPr>
      <w:r>
        <w:t xml:space="preserve">Zaželena </w:t>
      </w:r>
      <w:r w:rsidRPr="00D67CAE">
        <w:t xml:space="preserve">je tudi </w:t>
      </w:r>
      <w:r w:rsidR="00B04487" w:rsidRPr="00D67CAE">
        <w:t>integracij</w:t>
      </w:r>
      <w:r w:rsidRPr="00D67CAE">
        <w:t>a</w:t>
      </w:r>
      <w:r w:rsidR="00B04487" w:rsidRPr="00D67CAE">
        <w:t xml:space="preserve"> </w:t>
      </w:r>
      <w:r w:rsidRPr="00D67CAE">
        <w:t xml:space="preserve">oz. možnost integracije informacijske rešitve </w:t>
      </w:r>
      <w:r w:rsidR="00B04487" w:rsidRPr="00D67CAE">
        <w:t xml:space="preserve">z zunanjimi portali </w:t>
      </w:r>
      <w:r w:rsidRPr="00D67CAE">
        <w:t xml:space="preserve">(npr. GURS, </w:t>
      </w:r>
      <w:r w:rsidR="00C275EA" w:rsidRPr="00864DDA">
        <w:rPr>
          <w:rFonts w:ascii="Aptos" w:eastAsia="Aptos" w:hAnsi="Aptos" w:cs="Aptos"/>
        </w:rPr>
        <w:t>FURS, zemljiška knjiga, PISO, UJP JN Plačila</w:t>
      </w:r>
      <w:r w:rsidRPr="00D67CAE">
        <w:t>).</w:t>
      </w:r>
    </w:p>
    <w:p w14:paraId="5BE2B9A4" w14:textId="77777777" w:rsidR="006D5764" w:rsidRDefault="006D5764" w:rsidP="00B04487">
      <w:pPr>
        <w:spacing w:after="0" w:line="240" w:lineRule="auto"/>
        <w:jc w:val="both"/>
      </w:pPr>
    </w:p>
    <w:p w14:paraId="72107BAB" w14:textId="5CE84EE3" w:rsidR="00B04487" w:rsidRDefault="00B04487" w:rsidP="00B04487">
      <w:pPr>
        <w:spacing w:after="0" w:line="240" w:lineRule="auto"/>
        <w:jc w:val="both"/>
      </w:pPr>
      <w:r w:rsidRPr="00A2746D">
        <w:t xml:space="preserve">Navedena </w:t>
      </w:r>
      <w:r w:rsidR="00D67CAE">
        <w:t xml:space="preserve">poslovna </w:t>
      </w:r>
      <w:r w:rsidRPr="00A2746D">
        <w:t xml:space="preserve">področja predstavljajo vsebinski obseg, ki ga naročnik želi nasloviti z novo </w:t>
      </w:r>
      <w:r w:rsidR="00D67CAE">
        <w:t xml:space="preserve">informacijsko </w:t>
      </w:r>
      <w:r w:rsidRPr="00A2746D">
        <w:t xml:space="preserve">rešitvijo. Naročnik ne predpisuje podrobne tehnične izvedbe, natančne razdelitve na module </w:t>
      </w:r>
      <w:r w:rsidR="00D67CAE">
        <w:t xml:space="preserve">in </w:t>
      </w:r>
      <w:r w:rsidRPr="00A2746D">
        <w:t xml:space="preserve">vseh posameznih funkcionalnosti. </w:t>
      </w:r>
      <w:r w:rsidR="002B6F1B" w:rsidRPr="00EE5A33">
        <w:rPr>
          <w:b/>
          <w:bCs/>
          <w:color w:val="4F81BD" w:themeColor="accent1"/>
        </w:rPr>
        <w:t xml:space="preserve">Naročnik pričakuje, da </w:t>
      </w:r>
      <w:r w:rsidRPr="00EE5A33">
        <w:rPr>
          <w:b/>
          <w:bCs/>
          <w:color w:val="4F81BD" w:themeColor="accent1"/>
        </w:rPr>
        <w:t>ponudnik na podlagi svojih izkušenj, standardnih funkcionalnosti</w:t>
      </w:r>
      <w:r w:rsidR="002B6F1B" w:rsidRPr="00EE5A33">
        <w:rPr>
          <w:b/>
          <w:bCs/>
          <w:color w:val="4F81BD" w:themeColor="accent1"/>
        </w:rPr>
        <w:t xml:space="preserve"> informacijske </w:t>
      </w:r>
      <w:r w:rsidRPr="00EE5A33">
        <w:rPr>
          <w:b/>
          <w:bCs/>
          <w:color w:val="4F81BD" w:themeColor="accent1"/>
        </w:rPr>
        <w:t xml:space="preserve">rešitve in dobrih praks </w:t>
      </w:r>
      <w:r w:rsidR="002B6F1B" w:rsidRPr="00EE5A33">
        <w:rPr>
          <w:b/>
          <w:bCs/>
          <w:color w:val="4F81BD" w:themeColor="accent1"/>
        </w:rPr>
        <w:t xml:space="preserve">v </w:t>
      </w:r>
      <w:r w:rsidR="00EE5A33" w:rsidRPr="00EE5A33">
        <w:rPr>
          <w:b/>
          <w:bCs/>
          <w:color w:val="4F81BD" w:themeColor="accent1"/>
        </w:rPr>
        <w:t>drugi</w:t>
      </w:r>
      <w:r w:rsidR="002B6F1B" w:rsidRPr="00EE5A33">
        <w:rPr>
          <w:b/>
          <w:bCs/>
          <w:color w:val="4F81BD" w:themeColor="accent1"/>
        </w:rPr>
        <w:t xml:space="preserve"> fazi postopka javnega naročanj</w:t>
      </w:r>
      <w:r w:rsidR="00EE5A33" w:rsidRPr="00EE5A33">
        <w:rPr>
          <w:b/>
          <w:bCs/>
          <w:color w:val="4F81BD" w:themeColor="accent1"/>
        </w:rPr>
        <w:t>a</w:t>
      </w:r>
      <w:r w:rsidR="002B6F1B" w:rsidRPr="00EE5A33">
        <w:rPr>
          <w:b/>
          <w:bCs/>
          <w:color w:val="4F81BD" w:themeColor="accent1"/>
        </w:rPr>
        <w:t xml:space="preserve"> </w:t>
      </w:r>
      <w:r w:rsidRPr="00EE5A33">
        <w:rPr>
          <w:b/>
          <w:bCs/>
          <w:color w:val="4F81BD" w:themeColor="accent1"/>
        </w:rPr>
        <w:t>predlaga primer</w:t>
      </w:r>
      <w:r w:rsidR="002B6F1B" w:rsidRPr="00EE5A33">
        <w:rPr>
          <w:b/>
          <w:bCs/>
          <w:color w:val="4F81BD" w:themeColor="accent1"/>
        </w:rPr>
        <w:t>e</w:t>
      </w:r>
      <w:r w:rsidRPr="00EE5A33">
        <w:rPr>
          <w:b/>
          <w:bCs/>
          <w:color w:val="4F81BD" w:themeColor="accent1"/>
        </w:rPr>
        <w:t>n način podpore navedenim področjem</w:t>
      </w:r>
      <w:r w:rsidR="002B6F1B" w:rsidRPr="00EE5A33">
        <w:rPr>
          <w:b/>
          <w:bCs/>
          <w:color w:val="4F81BD" w:themeColor="accent1"/>
        </w:rPr>
        <w:t xml:space="preserve"> in prve možne časovne roke implementacije informacijske rešitve oz. njenih modulov</w:t>
      </w:r>
      <w:r w:rsidRPr="00EE5A33">
        <w:rPr>
          <w:b/>
          <w:bCs/>
          <w:color w:val="4F81BD" w:themeColor="accent1"/>
        </w:rPr>
        <w:t>.</w:t>
      </w:r>
    </w:p>
    <w:p w14:paraId="1CC7255F" w14:textId="77777777" w:rsidR="00D67CAE" w:rsidRPr="00A2746D" w:rsidRDefault="00D67CAE" w:rsidP="00B04487">
      <w:pPr>
        <w:spacing w:after="0" w:line="240" w:lineRule="auto"/>
        <w:jc w:val="both"/>
      </w:pPr>
    </w:p>
    <w:p w14:paraId="7D654CD9" w14:textId="11D02D93" w:rsidR="00B04487" w:rsidRPr="00A2746D" w:rsidRDefault="002B6F1B" w:rsidP="00B04487">
      <w:pPr>
        <w:spacing w:after="0" w:line="240" w:lineRule="auto"/>
        <w:jc w:val="both"/>
      </w:pPr>
      <w:r>
        <w:t>Informacijska r</w:t>
      </w:r>
      <w:r w:rsidR="00B04487" w:rsidRPr="00A2746D">
        <w:t xml:space="preserve">ešitev mora omogočati, da se poslovni procesi izvajajo digitalno, da so dokumenti in podatki povezani z ustreznimi poslovnimi vsebinami ter da imajo uporabniki pregleden vpogled v naloge, statuse, roke, dokumentacijo in podatke, ki jih potrebujejo za delo. Sistem mora </w:t>
      </w:r>
      <w:r>
        <w:t xml:space="preserve">biti dolgoročno vzdržen, zato mora biti prilagodljiv spremembam na strani naročnika (npr. število uporabnikov, spremembe procesov in delovnih tokov) in </w:t>
      </w:r>
      <w:r w:rsidR="00B04487" w:rsidRPr="00A2746D">
        <w:t xml:space="preserve">omogočati postopno uvajanje posameznih </w:t>
      </w:r>
      <w:r>
        <w:t>dodatnih funkcionalnosti</w:t>
      </w:r>
      <w:r w:rsidR="00B04487" w:rsidRPr="00A2746D">
        <w:t>.</w:t>
      </w:r>
    </w:p>
    <w:p w14:paraId="6F3BCC82" w14:textId="77777777" w:rsidR="006D5764" w:rsidRDefault="006D5764" w:rsidP="00B04487">
      <w:pPr>
        <w:spacing w:after="0" w:line="240" w:lineRule="auto"/>
        <w:jc w:val="both"/>
      </w:pPr>
    </w:p>
    <w:p w14:paraId="3242193E" w14:textId="284D2EAD" w:rsidR="00B04487" w:rsidRDefault="00024AD3" w:rsidP="00B04487">
      <w:pPr>
        <w:spacing w:after="0" w:line="240" w:lineRule="auto"/>
        <w:jc w:val="both"/>
      </w:pPr>
      <w:r>
        <w:t>Ključno je, da informacijska</w:t>
      </w:r>
      <w:r w:rsidR="00B04487" w:rsidRPr="00A2746D">
        <w:t xml:space="preserve"> rešitev zagotavlja dovolj široko funkcionalno osnovo</w:t>
      </w:r>
      <w:r>
        <w:t xml:space="preserve"> za podporo </w:t>
      </w:r>
      <w:r w:rsidR="00B04487" w:rsidRPr="00A2746D">
        <w:t>zgoraj naveden</w:t>
      </w:r>
      <w:r>
        <w:t>ih</w:t>
      </w:r>
      <w:r w:rsidR="00B04487" w:rsidRPr="00A2746D">
        <w:t xml:space="preserve"> poslovn</w:t>
      </w:r>
      <w:r>
        <w:t>ih</w:t>
      </w:r>
      <w:r w:rsidR="00B04487" w:rsidRPr="00A2746D">
        <w:t xml:space="preserve"> podro</w:t>
      </w:r>
      <w:r>
        <w:t>čij</w:t>
      </w:r>
      <w:r w:rsidR="00B04487" w:rsidRPr="00A2746D">
        <w:t xml:space="preserve"> brez vzpostavljanja dodatnih ločenih evidenc ali nepovezanih </w:t>
      </w:r>
      <w:r>
        <w:t xml:space="preserve">informacijskih </w:t>
      </w:r>
      <w:r w:rsidR="00B04487" w:rsidRPr="00A2746D">
        <w:t>rešitev.</w:t>
      </w:r>
    </w:p>
    <w:p w14:paraId="20D41789" w14:textId="7D79F3CE" w:rsidR="006D5764" w:rsidRPr="00A2746D" w:rsidRDefault="006D5764" w:rsidP="00B04487">
      <w:pPr>
        <w:spacing w:after="0" w:line="240" w:lineRule="auto"/>
        <w:jc w:val="both"/>
      </w:pPr>
    </w:p>
    <w:p w14:paraId="2CCF3578" w14:textId="08A8BEB7" w:rsidR="00B04487" w:rsidRPr="00A2746D" w:rsidRDefault="00C943EE" w:rsidP="006D5764">
      <w:pPr>
        <w:pStyle w:val="Naslov1"/>
        <w:framePr w:wrap="auto"/>
        <w:numPr>
          <w:ilvl w:val="0"/>
          <w:numId w:val="0"/>
        </w:numPr>
        <w:spacing w:before="0" w:after="0"/>
        <w:ind w:left="357" w:hanging="357"/>
      </w:pPr>
      <w:bookmarkStart w:id="37" w:name="_Toc227924919"/>
      <w:bookmarkStart w:id="38" w:name="_Toc228983642"/>
      <w:r>
        <w:t>5</w:t>
      </w:r>
      <w:r w:rsidR="00B04487" w:rsidRPr="00A2746D">
        <w:t>. Integracije in migracija</w:t>
      </w:r>
      <w:bookmarkEnd w:id="37"/>
      <w:bookmarkEnd w:id="38"/>
    </w:p>
    <w:p w14:paraId="14FA3094" w14:textId="77777777" w:rsidR="006D5764" w:rsidRDefault="006D5764" w:rsidP="00B04487">
      <w:pPr>
        <w:spacing w:after="0" w:line="240" w:lineRule="auto"/>
        <w:jc w:val="both"/>
      </w:pPr>
    </w:p>
    <w:p w14:paraId="571C81E1" w14:textId="673F9D93" w:rsidR="00A8565D" w:rsidRDefault="00024AD3" w:rsidP="00B04487">
      <w:pPr>
        <w:spacing w:after="0" w:line="240" w:lineRule="auto"/>
        <w:jc w:val="both"/>
      </w:pPr>
      <w:r>
        <w:t>Informacijski s</w:t>
      </w:r>
      <w:r w:rsidR="00B04487" w:rsidRPr="00A2746D">
        <w:t xml:space="preserve">istem mora omogočati povezavo </w:t>
      </w:r>
      <w:r>
        <w:t xml:space="preserve">najmanj </w:t>
      </w:r>
      <w:r w:rsidR="00B04487" w:rsidRPr="00A2746D">
        <w:t xml:space="preserve">z </w:t>
      </w:r>
      <w:r>
        <w:t xml:space="preserve">naslednjimi </w:t>
      </w:r>
      <w:r w:rsidR="00B04487" w:rsidRPr="00A2746D">
        <w:t>obstoječimi informacijskimi sistemi naročnika</w:t>
      </w:r>
      <w:r>
        <w:t>:</w:t>
      </w:r>
      <w:r w:rsidR="00B04487" w:rsidRPr="00A2746D">
        <w:t xml:space="preserve"> ERP </w:t>
      </w:r>
      <w:proofErr w:type="spellStart"/>
      <w:r w:rsidR="00B04487">
        <w:t>Pantheon</w:t>
      </w:r>
      <w:proofErr w:type="spellEnd"/>
      <w:r w:rsidR="00EE5A33">
        <w:t xml:space="preserve"> </w:t>
      </w:r>
      <w:r w:rsidR="00B04487" w:rsidRPr="00A2746D">
        <w:t>in Microsoft okolje</w:t>
      </w:r>
      <w:r w:rsidR="00B04487">
        <w:t xml:space="preserve"> (AD, Exchange</w:t>
      </w:r>
      <w:r w:rsidR="00EE5A33">
        <w:t xml:space="preserve">, </w:t>
      </w:r>
      <w:r w:rsidR="00264FC6">
        <w:t>Office</w:t>
      </w:r>
      <w:r w:rsidR="00B04487">
        <w:t>)</w:t>
      </w:r>
      <w:r w:rsidR="00B04487" w:rsidRPr="00A2746D">
        <w:t xml:space="preserve">. </w:t>
      </w:r>
      <w:r>
        <w:t>Za</w:t>
      </w:r>
      <w:r w:rsidR="00A8565D">
        <w:t xml:space="preserve"> druge informacijske rešitve, ki jih naročnik trenutno uporablja za</w:t>
      </w:r>
      <w:r>
        <w:t xml:space="preserve"> podporo poslovanju oz. posameznim poslovnim področjem</w:t>
      </w:r>
      <w:r w:rsidR="00A8565D">
        <w:t xml:space="preserve"> (npr. </w:t>
      </w:r>
      <w:proofErr w:type="spellStart"/>
      <w:r w:rsidR="00A8565D">
        <w:t>NeoArc</w:t>
      </w:r>
      <w:proofErr w:type="spellEnd"/>
      <w:r w:rsidR="00A8565D">
        <w:t xml:space="preserve">, </w:t>
      </w:r>
      <w:proofErr w:type="spellStart"/>
      <w:r w:rsidR="00A8565D">
        <w:t>iNep</w:t>
      </w:r>
      <w:proofErr w:type="spellEnd"/>
      <w:r w:rsidR="00A8565D">
        <w:t xml:space="preserve">, </w:t>
      </w:r>
      <w:proofErr w:type="spellStart"/>
      <w:r w:rsidR="00A8565D">
        <w:t>ShakeSpeare</w:t>
      </w:r>
      <w:proofErr w:type="spellEnd"/>
      <w:r w:rsidR="00A8565D">
        <w:t>), je predvideno, da se njihova uporaba opusti, podatki</w:t>
      </w:r>
      <w:r w:rsidR="00131094">
        <w:t xml:space="preserve"> oz.</w:t>
      </w:r>
      <w:r w:rsidR="00A8565D">
        <w:t xml:space="preserve"> dokumenti pa glede na potrebe migrirajo v novo informacijsko rešitev.</w:t>
      </w:r>
    </w:p>
    <w:p w14:paraId="26A9ADF0" w14:textId="77777777" w:rsidR="00A8565D" w:rsidRDefault="00A8565D" w:rsidP="00B04487">
      <w:pPr>
        <w:spacing w:after="0" w:line="240" w:lineRule="auto"/>
        <w:jc w:val="both"/>
      </w:pPr>
    </w:p>
    <w:p w14:paraId="2442FD2F" w14:textId="6D52528C" w:rsidR="00B04487" w:rsidRDefault="00B04487" w:rsidP="00B04487">
      <w:pPr>
        <w:spacing w:after="0" w:line="240" w:lineRule="auto"/>
        <w:jc w:val="both"/>
      </w:pPr>
      <w:r w:rsidRPr="00A2746D">
        <w:t xml:space="preserve">Integracije morajo biti varne, dokumentirane in zasnovane tako, da omogočajo nadaljnje širjenje povezav z notranjimi in zunanjimi </w:t>
      </w:r>
      <w:r w:rsidR="00A8565D">
        <w:t xml:space="preserve">informacijskimi </w:t>
      </w:r>
      <w:r w:rsidRPr="00A2746D">
        <w:t>sistemi.</w:t>
      </w:r>
    </w:p>
    <w:p w14:paraId="4A77556F" w14:textId="77777777" w:rsidR="006D5764" w:rsidRPr="00A2746D" w:rsidRDefault="006D5764" w:rsidP="00B04487">
      <w:pPr>
        <w:spacing w:after="0" w:line="240" w:lineRule="auto"/>
        <w:jc w:val="both"/>
      </w:pPr>
    </w:p>
    <w:p w14:paraId="7144B91D" w14:textId="42A41AC5" w:rsidR="003E6F01" w:rsidRPr="001F0B33" w:rsidRDefault="00B04487" w:rsidP="00EE5A33">
      <w:pPr>
        <w:spacing w:after="0" w:line="240" w:lineRule="auto"/>
        <w:jc w:val="both"/>
      </w:pPr>
      <w:r w:rsidRPr="00A2746D">
        <w:t>Migracija mora biti načrtovana, testirana in izvedena tako, da se ohrani kontinuiteta poslovanja ter uporabnost podatkov za nadaljnje delo, poročanje in analitiko.</w:t>
      </w:r>
    </w:p>
    <w:sectPr w:rsidR="003E6F01" w:rsidRPr="001F0B33" w:rsidSect="00CF029B">
      <w:footerReference w:type="default" r:id="rId16"/>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EB30" w14:textId="77777777" w:rsidR="00E3107C" w:rsidRDefault="00E3107C" w:rsidP="00C75404">
      <w:pPr>
        <w:spacing w:after="0" w:line="240" w:lineRule="auto"/>
      </w:pPr>
      <w:r>
        <w:separator/>
      </w:r>
    </w:p>
  </w:endnote>
  <w:endnote w:type="continuationSeparator" w:id="0">
    <w:p w14:paraId="12CF7409" w14:textId="77777777" w:rsidR="00E3107C" w:rsidRDefault="00E3107C"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w:t>
    </w:r>
    <w:r w:rsidR="0065064D">
      <w:rPr>
        <w:noProof/>
        <w:sz w:val="20"/>
        <w:szCs w:val="20"/>
      </w:rPr>
      <w:t>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77777777" w:rsidR="0062548B" w:rsidRPr="00F11A44" w:rsidRDefault="0062548B" w:rsidP="00F11A44">
    <w:pPr>
      <w:pStyle w:val="Noga"/>
    </w:pPr>
    <w:bookmarkStart w:id="0" w:name="_Hlk504305400"/>
    <w:r w:rsidRPr="00F11A44">
      <w:t xml:space="preserve"> </w:t>
    </w:r>
    <w:bookmarkEnd w:id="0"/>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w:t>
    </w:r>
    <w:r>
      <w:rPr>
        <w:sz w:val="20"/>
        <w:szCs w:val="20"/>
      </w:rPr>
      <w:t>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AEE4" w14:textId="442E31B5"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w:t>
    </w:r>
    <w:r>
      <w:rPr>
        <w:sz w:val="20"/>
        <w:szCs w:val="20"/>
      </w:rPr>
      <w:t>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4958B" w14:textId="77777777" w:rsidR="00E3107C" w:rsidRDefault="00E3107C" w:rsidP="00C75404">
      <w:pPr>
        <w:spacing w:after="0" w:line="240" w:lineRule="auto"/>
      </w:pPr>
      <w:r>
        <w:separator/>
      </w:r>
    </w:p>
  </w:footnote>
  <w:footnote w:type="continuationSeparator" w:id="0">
    <w:p w14:paraId="54E96D7E" w14:textId="77777777" w:rsidR="00E3107C" w:rsidRDefault="00E3107C" w:rsidP="00C75404">
      <w:pPr>
        <w:spacing w:after="0" w:line="240" w:lineRule="auto"/>
      </w:pPr>
      <w:r>
        <w:continuationSeparator/>
      </w:r>
    </w:p>
  </w:footnote>
  <w:footnote w:id="1">
    <w:p w14:paraId="2FE2DC18" w14:textId="2A33D9C1" w:rsidR="00A747C7" w:rsidRPr="00DE0B8C" w:rsidRDefault="00A747C7" w:rsidP="00A747C7">
      <w:pPr>
        <w:pStyle w:val="Sprotnaopomba-besedilo"/>
        <w:jc w:val="both"/>
        <w:rPr>
          <w:rFonts w:ascii="Calibri" w:hAnsi="Calibri" w:cs="Calibri"/>
          <w:i/>
        </w:rPr>
      </w:pPr>
      <w:r w:rsidRPr="00DE0B8C">
        <w:rPr>
          <w:rStyle w:val="Sprotnaopomba-sklic"/>
          <w:rFonts w:ascii="Calibri" w:hAnsi="Calibri" w:cs="Calibri"/>
          <w:i/>
        </w:rPr>
        <w:footnoteRef/>
      </w:r>
      <w:r w:rsidRPr="00DE0B8C">
        <w:rPr>
          <w:rFonts w:ascii="Calibri" w:hAnsi="Calibri" w:cs="Calibri"/>
          <w:i/>
        </w:rPr>
        <w:t xml:space="preserve"> K </w:t>
      </w:r>
      <w:r w:rsidR="00F17427">
        <w:rPr>
          <w:rFonts w:ascii="Calibri" w:hAnsi="Calibri" w:cs="Calibri"/>
          <w:i/>
        </w:rPr>
        <w:t>prijavi</w:t>
      </w:r>
      <w:r w:rsidRPr="00DE0B8C">
        <w:rPr>
          <w:rFonts w:ascii="Calibri" w:hAnsi="Calibri" w:cs="Calibri"/>
          <w:i/>
        </w:rPr>
        <w:t xml:space="preserve"> morajo biti predloženi elektronsko izpolnjeni obrazci ESPD za naslednje subjekte: </w:t>
      </w:r>
    </w:p>
    <w:p w14:paraId="2D225A10" w14:textId="765E1AD6" w:rsidR="00A747C7" w:rsidRPr="00DE0B8C" w:rsidRDefault="00F17427" w:rsidP="00EB37FE">
      <w:pPr>
        <w:pStyle w:val="Sprotnaopomba-besedilo"/>
        <w:numPr>
          <w:ilvl w:val="0"/>
          <w:numId w:val="65"/>
        </w:numPr>
        <w:jc w:val="both"/>
        <w:rPr>
          <w:rFonts w:ascii="Calibri" w:hAnsi="Calibri" w:cs="Calibri"/>
          <w:i/>
        </w:rPr>
      </w:pPr>
      <w:r>
        <w:rPr>
          <w:rFonts w:ascii="Calibri" w:hAnsi="Calibri" w:cs="Calibri"/>
          <w:i/>
        </w:rPr>
        <w:t>kandidata</w:t>
      </w:r>
      <w:r w:rsidR="00A747C7" w:rsidRPr="00DE0B8C">
        <w:rPr>
          <w:rFonts w:ascii="Calibri" w:hAnsi="Calibri" w:cs="Calibri"/>
          <w:i/>
        </w:rPr>
        <w:t xml:space="preserve"> (v primeru skupne p</w:t>
      </w:r>
      <w:r>
        <w:rPr>
          <w:rFonts w:ascii="Calibri" w:hAnsi="Calibri" w:cs="Calibri"/>
          <w:i/>
        </w:rPr>
        <w:t>rijave</w:t>
      </w:r>
      <w:r w:rsidR="00A747C7" w:rsidRPr="00DE0B8C">
        <w:rPr>
          <w:rFonts w:ascii="Calibri" w:hAnsi="Calibri" w:cs="Calibri"/>
          <w:i/>
        </w:rPr>
        <w:t>: vsak partner izpolni in podpiše svoj ESPD),</w:t>
      </w:r>
    </w:p>
    <w:p w14:paraId="19E5ED62" w14:textId="77777777" w:rsidR="00A747C7" w:rsidRPr="00DE0B8C" w:rsidRDefault="00A747C7" w:rsidP="00EB37FE">
      <w:pPr>
        <w:pStyle w:val="Sprotnaopomba-besedilo"/>
        <w:numPr>
          <w:ilvl w:val="0"/>
          <w:numId w:val="65"/>
        </w:numPr>
        <w:jc w:val="both"/>
        <w:rPr>
          <w:rFonts w:ascii="Calibri" w:hAnsi="Calibri" w:cs="Calibri"/>
          <w:i/>
        </w:rPr>
      </w:pPr>
      <w:r w:rsidRPr="00DE0B8C">
        <w:rPr>
          <w:rFonts w:ascii="Calibri" w:hAnsi="Calibri" w:cs="Calibri"/>
          <w:i/>
        </w:rPr>
        <w:t xml:space="preserve">podizvajalce (ESPD mora biti tudi podpisan s strani podizvajalca), </w:t>
      </w:r>
    </w:p>
    <w:p w14:paraId="24D08CB7" w14:textId="7ECE33AD" w:rsidR="00A747C7" w:rsidRPr="00DE0B8C" w:rsidRDefault="00A747C7" w:rsidP="00EB37FE">
      <w:pPr>
        <w:pStyle w:val="Sprotnaopomba-besedilo"/>
        <w:numPr>
          <w:ilvl w:val="0"/>
          <w:numId w:val="65"/>
        </w:numPr>
        <w:jc w:val="both"/>
        <w:rPr>
          <w:rFonts w:ascii="Calibri" w:hAnsi="Calibri" w:cs="Calibri"/>
          <w:i/>
        </w:rPr>
      </w:pPr>
      <w:r w:rsidRPr="00DE0B8C">
        <w:rPr>
          <w:rFonts w:ascii="Calibri" w:hAnsi="Calibri" w:cs="Calibri"/>
          <w:i/>
        </w:rPr>
        <w:t xml:space="preserve">gospodarski subjekt, na </w:t>
      </w:r>
      <w:proofErr w:type="spellStart"/>
      <w:r w:rsidRPr="00DE0B8C">
        <w:rPr>
          <w:rFonts w:ascii="Calibri" w:hAnsi="Calibri" w:cs="Calibri"/>
          <w:i/>
        </w:rPr>
        <w:t>čigaršnje</w:t>
      </w:r>
      <w:proofErr w:type="spellEnd"/>
      <w:r w:rsidRPr="00DE0B8C">
        <w:rPr>
          <w:rFonts w:ascii="Calibri" w:hAnsi="Calibri" w:cs="Calibri"/>
          <w:i/>
        </w:rPr>
        <w:t xml:space="preserve"> zmogljivosti se v skladu z 81. členom ZJN-3 sklicuje </w:t>
      </w:r>
      <w:r w:rsidR="00F17427">
        <w:rPr>
          <w:rFonts w:ascii="Calibri" w:hAnsi="Calibri" w:cs="Calibri"/>
          <w:i/>
        </w:rPr>
        <w:t>kandidat</w:t>
      </w:r>
      <w:r w:rsidRPr="00DE0B8C">
        <w:rPr>
          <w:rFonts w:ascii="Calibri" w:hAnsi="Calibri" w:cs="Calibri"/>
          <w:i/>
        </w:rPr>
        <w:t xml:space="preserve"> (ESPD mora biti tudi podpisan s strani tega gospodarskega subjekta).</w:t>
      </w:r>
    </w:p>
  </w:footnote>
  <w:footnote w:id="2">
    <w:p w14:paraId="0BADBEF6" w14:textId="60352B6E" w:rsidR="00552435" w:rsidRPr="00FF0AB3" w:rsidRDefault="00552435" w:rsidP="00552435">
      <w:pPr>
        <w:pStyle w:val="Sprotnaopomba-besedilo"/>
        <w:jc w:val="both"/>
        <w:rPr>
          <w:i/>
          <w:iCs/>
        </w:rPr>
      </w:pPr>
      <w:r w:rsidRPr="00FF0AB3">
        <w:rPr>
          <w:rStyle w:val="Sprotnaopomba-sklic"/>
          <w:i/>
          <w:iCs/>
        </w:rPr>
        <w:footnoteRef/>
      </w:r>
      <w:r w:rsidRPr="00FF0AB3">
        <w:rPr>
          <w:i/>
          <w:iCs/>
        </w:rPr>
        <w:t xml:space="preserve"> V primeru odstopanja navedb o načinu oddaje</w:t>
      </w:r>
      <w:r w:rsidR="0069641D">
        <w:rPr>
          <w:i/>
          <w:iCs/>
        </w:rPr>
        <w:t xml:space="preserve"> prijave</w:t>
      </w:r>
      <w:r w:rsidRPr="00FF0AB3">
        <w:rPr>
          <w:i/>
          <w:iCs/>
        </w:rPr>
        <w:t xml:space="preserve"> v tem obrazcu in ESPD oz. ostali prijavni dokumentaciji, za relevantne štejejo navedbe v ESPD-ju kandidata.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1113250835" name="Slika 1113250835"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771690199" name="Slika 771690199"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121AED"/>
    <w:multiLevelType w:val="hybridMultilevel"/>
    <w:tmpl w:val="731690A6"/>
    <w:lvl w:ilvl="0" w:tplc="9ECC7F98">
      <w:start w:val="5"/>
      <w:numFmt w:val="bullet"/>
      <w:lvlText w:val="-"/>
      <w:lvlJc w:val="left"/>
      <w:pPr>
        <w:ind w:left="720" w:hanging="360"/>
      </w:pPr>
      <w:rPr>
        <w:rFonts w:ascii="Calibri" w:eastAsia="Calibr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028018CC"/>
    <w:multiLevelType w:val="hybridMultilevel"/>
    <w:tmpl w:val="011874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2F939CF"/>
    <w:multiLevelType w:val="hybridMultilevel"/>
    <w:tmpl w:val="FDE28C3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15:restartNumberingAfterBreak="0">
    <w:nsid w:val="0BAE3B5F"/>
    <w:multiLevelType w:val="hybridMultilevel"/>
    <w:tmpl w:val="3300F358"/>
    <w:lvl w:ilvl="0" w:tplc="FFFFFFFF">
      <w:start w:val="1"/>
      <w:numFmt w:val="decimal"/>
      <w:lvlText w:val="%1."/>
      <w:lvlJc w:val="left"/>
      <w:pPr>
        <w:ind w:left="720" w:hanging="360"/>
      </w:pPr>
      <w:rPr>
        <w:rFonts w:ascii="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05B1A7B"/>
    <w:multiLevelType w:val="multilevel"/>
    <w:tmpl w:val="EA9635F2"/>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42C7F4D"/>
    <w:multiLevelType w:val="hybridMultilevel"/>
    <w:tmpl w:val="F8A2F7D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5726D88"/>
    <w:multiLevelType w:val="hybridMultilevel"/>
    <w:tmpl w:val="ABD6AEA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7CB0393"/>
    <w:multiLevelType w:val="hybridMultilevel"/>
    <w:tmpl w:val="B0BC8F0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7"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91A2885"/>
    <w:multiLevelType w:val="hybridMultilevel"/>
    <w:tmpl w:val="FFB8CB04"/>
    <w:lvl w:ilvl="0" w:tplc="0424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9"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D0C091B"/>
    <w:multiLevelType w:val="hybridMultilevel"/>
    <w:tmpl w:val="03B0C770"/>
    <w:lvl w:ilvl="0" w:tplc="8000F998">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251458A"/>
    <w:multiLevelType w:val="hybridMultilevel"/>
    <w:tmpl w:val="2438FC4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388629C"/>
    <w:multiLevelType w:val="multilevel"/>
    <w:tmpl w:val="6C347020"/>
    <w:lvl w:ilvl="0">
      <w:start w:val="5"/>
      <w:numFmt w:val="decimal"/>
      <w:lvlText w:val="%1"/>
      <w:lvlJc w:val="left"/>
      <w:pPr>
        <w:ind w:left="454" w:hanging="454"/>
      </w:pPr>
      <w:rPr>
        <w:rFonts w:hint="default"/>
      </w:rPr>
    </w:lvl>
    <w:lvl w:ilvl="1">
      <w:start w:val="2"/>
      <w:numFmt w:val="decimal"/>
      <w:lvlText w:val="%1.%2"/>
      <w:lvlJc w:val="left"/>
      <w:pPr>
        <w:ind w:left="454" w:hanging="454"/>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8E87C0A"/>
    <w:multiLevelType w:val="hybridMultilevel"/>
    <w:tmpl w:val="F90CD8CA"/>
    <w:lvl w:ilvl="0" w:tplc="04240003">
      <w:start w:val="1"/>
      <w:numFmt w:val="bullet"/>
      <w:lvlText w:val="o"/>
      <w:lvlJc w:val="left"/>
      <w:pPr>
        <w:ind w:left="1068" w:hanging="360"/>
      </w:pPr>
      <w:rPr>
        <w:rFonts w:ascii="Courier New" w:hAnsi="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1"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2"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B4A012D"/>
    <w:multiLevelType w:val="hybridMultilevel"/>
    <w:tmpl w:val="3300F358"/>
    <w:lvl w:ilvl="0" w:tplc="54269726">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B977F2B"/>
    <w:multiLevelType w:val="hybridMultilevel"/>
    <w:tmpl w:val="E8905E1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2FDA78EB"/>
    <w:multiLevelType w:val="hybridMultilevel"/>
    <w:tmpl w:val="55A2787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0322885"/>
    <w:multiLevelType w:val="hybridMultilevel"/>
    <w:tmpl w:val="675CB296"/>
    <w:lvl w:ilvl="0" w:tplc="0424000F">
      <w:start w:val="1"/>
      <w:numFmt w:val="decimal"/>
      <w:lvlText w:val="%1."/>
      <w:lvlJc w:val="left"/>
      <w:pPr>
        <w:ind w:left="720" w:hanging="360"/>
      </w:pPr>
      <w:rPr>
        <w:rFonts w:hint="default"/>
      </w:rPr>
    </w:lvl>
    <w:lvl w:ilvl="1" w:tplc="7168319A">
      <w:start w:val="1"/>
      <w:numFmt w:val="bullet"/>
      <w:lvlText w:val="–"/>
      <w:lvlJc w:val="left"/>
      <w:pPr>
        <w:ind w:left="1440" w:hanging="360"/>
      </w:pPr>
      <w:rPr>
        <w:rFonts w:ascii="Arial" w:eastAsia="Arial" w:hAnsi="Arial" w:cs="Arial" w:hint="default"/>
        <w:w w:val="99"/>
        <w:sz w:val="20"/>
        <w:szCs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0475171"/>
    <w:multiLevelType w:val="hybridMultilevel"/>
    <w:tmpl w:val="DFE63686"/>
    <w:lvl w:ilvl="0" w:tplc="04240017">
      <w:start w:val="1"/>
      <w:numFmt w:val="lowerLetter"/>
      <w:lvlText w:val="%1)"/>
      <w:lvlJc w:val="left"/>
      <w:pPr>
        <w:tabs>
          <w:tab w:val="num" w:pos="540"/>
        </w:tabs>
        <w:ind w:left="540" w:hanging="360"/>
      </w:pPr>
      <w:rPr>
        <w:rFonts w:hint="default"/>
      </w:rPr>
    </w:lvl>
    <w:lvl w:ilvl="1" w:tplc="04240019">
      <w:start w:val="1"/>
      <w:numFmt w:val="bullet"/>
      <w:lvlText w:val="o"/>
      <w:lvlJc w:val="left"/>
      <w:pPr>
        <w:tabs>
          <w:tab w:val="num" w:pos="1440"/>
        </w:tabs>
        <w:ind w:left="1440" w:hanging="360"/>
      </w:pPr>
      <w:rPr>
        <w:rFonts w:ascii="Courier New" w:hAnsi="Courier New" w:cs="Wingdings"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Wingdings"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Wingdings"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11403D3"/>
    <w:multiLevelType w:val="hybridMultilevel"/>
    <w:tmpl w:val="654EDAFE"/>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4222FEE"/>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38571B5E"/>
    <w:multiLevelType w:val="multilevel"/>
    <w:tmpl w:val="38F47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0" w15:restartNumberingAfterBreak="0">
    <w:nsid w:val="3BC82C78"/>
    <w:multiLevelType w:val="hybridMultilevel"/>
    <w:tmpl w:val="654685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C280472"/>
    <w:multiLevelType w:val="hybridMultilevel"/>
    <w:tmpl w:val="C62E59F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1690E00"/>
    <w:multiLevelType w:val="hybridMultilevel"/>
    <w:tmpl w:val="3300F358"/>
    <w:lvl w:ilvl="0" w:tplc="FFFFFFFF">
      <w:start w:val="1"/>
      <w:numFmt w:val="decimal"/>
      <w:lvlText w:val="%1."/>
      <w:lvlJc w:val="left"/>
      <w:pPr>
        <w:ind w:left="720" w:hanging="360"/>
      </w:pPr>
      <w:rPr>
        <w:rFonts w:ascii="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7486648"/>
    <w:multiLevelType w:val="hybridMultilevel"/>
    <w:tmpl w:val="7C8EFBB2"/>
    <w:lvl w:ilvl="0" w:tplc="BF546F7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6" w15:restartNumberingAfterBreak="0">
    <w:nsid w:val="47F410BC"/>
    <w:multiLevelType w:val="hybridMultilevel"/>
    <w:tmpl w:val="8248904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15:restartNumberingAfterBreak="0">
    <w:nsid w:val="4B9D02BF"/>
    <w:multiLevelType w:val="hybridMultilevel"/>
    <w:tmpl w:val="ED743634"/>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DBD0C31"/>
    <w:multiLevelType w:val="hybridMultilevel"/>
    <w:tmpl w:val="AAE813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72"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1236511"/>
    <w:multiLevelType w:val="hybridMultilevel"/>
    <w:tmpl w:val="3300F358"/>
    <w:lvl w:ilvl="0" w:tplc="FFFFFFFF">
      <w:start w:val="1"/>
      <w:numFmt w:val="decimal"/>
      <w:lvlText w:val="%1."/>
      <w:lvlJc w:val="left"/>
      <w:pPr>
        <w:ind w:left="720" w:hanging="360"/>
      </w:pPr>
      <w:rPr>
        <w:rFonts w:ascii="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50A3693"/>
    <w:multiLevelType w:val="hybridMultilevel"/>
    <w:tmpl w:val="A860E3A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0"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BBA31B3"/>
    <w:multiLevelType w:val="hybridMultilevel"/>
    <w:tmpl w:val="907A0C7A"/>
    <w:lvl w:ilvl="0" w:tplc="FAC01D5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BF17649"/>
    <w:multiLevelType w:val="hybridMultilevel"/>
    <w:tmpl w:val="41664378"/>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6"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F580C48"/>
    <w:multiLevelType w:val="multilevel"/>
    <w:tmpl w:val="C99CFB6C"/>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88" w15:restartNumberingAfterBreak="0">
    <w:nsid w:val="62342DB5"/>
    <w:multiLevelType w:val="hybridMultilevel"/>
    <w:tmpl w:val="FBB014C0"/>
    <w:lvl w:ilvl="0" w:tplc="142C5E3E">
      <w:numFmt w:val="decimal"/>
      <w:lvlText w:val="-"/>
      <w:lvlJc w:val="left"/>
      <w:pPr>
        <w:ind w:left="644" w:hanging="360"/>
      </w:pPr>
      <w:rPr>
        <w:rFonts w:ascii="Times New Roman" w:eastAsia="Times New Roman" w:hAnsi="Times New Roman" w:cs="Times New Roman"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89" w15:restartNumberingAfterBreak="0">
    <w:nsid w:val="64AA1431"/>
    <w:multiLevelType w:val="multilevel"/>
    <w:tmpl w:val="D26E4EE6"/>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2"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90666AF"/>
    <w:multiLevelType w:val="hybridMultilevel"/>
    <w:tmpl w:val="F5CC4F0C"/>
    <w:lvl w:ilvl="0" w:tplc="A11897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6B476C3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6CDD17E5"/>
    <w:multiLevelType w:val="hybridMultilevel"/>
    <w:tmpl w:val="DAA8000E"/>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97" w15:restartNumberingAfterBreak="0">
    <w:nsid w:val="6D5E7B7B"/>
    <w:multiLevelType w:val="hybridMultilevel"/>
    <w:tmpl w:val="E230D1C4"/>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2B4257C"/>
    <w:multiLevelType w:val="multilevel"/>
    <w:tmpl w:val="80C2163C"/>
    <w:lvl w:ilvl="0">
      <w:start w:val="1"/>
      <w:numFmt w:val="bullet"/>
      <w:lvlText w:val="–"/>
      <w:lvlJc w:val="left"/>
      <w:pPr>
        <w:tabs>
          <w:tab w:val="num" w:pos="720"/>
        </w:tabs>
        <w:ind w:left="720" w:hanging="360"/>
      </w:pPr>
      <w:rPr>
        <w:rFonts w:ascii="Arial" w:eastAsia="Arial" w:hAnsi="Arial" w:cs="Arial" w:hint="default"/>
        <w:w w:val="99"/>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74D3201A"/>
    <w:multiLevelType w:val="hybridMultilevel"/>
    <w:tmpl w:val="E460C2E4"/>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754A6076"/>
    <w:multiLevelType w:val="hybridMultilevel"/>
    <w:tmpl w:val="D0AE2C1C"/>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6"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07"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6126095"/>
    <w:multiLevelType w:val="hybridMultilevel"/>
    <w:tmpl w:val="E1422DCC"/>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09" w15:restartNumberingAfterBreak="0">
    <w:nsid w:val="76957581"/>
    <w:multiLevelType w:val="hybridMultilevel"/>
    <w:tmpl w:val="FD403AEC"/>
    <w:lvl w:ilvl="0" w:tplc="C9E038A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1" w15:restartNumberingAfterBreak="0">
    <w:nsid w:val="7923041D"/>
    <w:multiLevelType w:val="hybridMultilevel"/>
    <w:tmpl w:val="3300F358"/>
    <w:lvl w:ilvl="0" w:tplc="FFFFFFFF">
      <w:start w:val="1"/>
      <w:numFmt w:val="decimal"/>
      <w:lvlText w:val="%1."/>
      <w:lvlJc w:val="left"/>
      <w:pPr>
        <w:ind w:left="720" w:hanging="360"/>
      </w:pPr>
      <w:rPr>
        <w:rFonts w:ascii="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99E67F1"/>
    <w:multiLevelType w:val="hybridMultilevel"/>
    <w:tmpl w:val="B6C4EB06"/>
    <w:lvl w:ilvl="0" w:tplc="FAC01D5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3"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4" w15:restartNumberingAfterBreak="0">
    <w:nsid w:val="7C076F49"/>
    <w:multiLevelType w:val="hybridMultilevel"/>
    <w:tmpl w:val="243673B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5" w15:restartNumberingAfterBreak="0">
    <w:nsid w:val="7C2C7F11"/>
    <w:multiLevelType w:val="hybridMultilevel"/>
    <w:tmpl w:val="509C03D6"/>
    <w:lvl w:ilvl="0" w:tplc="7168319A">
      <w:start w:val="1"/>
      <w:numFmt w:val="bullet"/>
      <w:lvlText w:val="–"/>
      <w:lvlJc w:val="left"/>
      <w:pPr>
        <w:ind w:left="720" w:hanging="360"/>
      </w:pPr>
      <w:rPr>
        <w:rFonts w:ascii="Arial" w:eastAsia="Arial" w:hAnsi="Arial" w:cs="Arial" w:hint="default"/>
        <w:w w:val="99"/>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D6B4D5A"/>
    <w:multiLevelType w:val="hybridMultilevel"/>
    <w:tmpl w:val="8AD8F41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D765FF8"/>
    <w:multiLevelType w:val="hybridMultilevel"/>
    <w:tmpl w:val="90D009EA"/>
    <w:lvl w:ilvl="0" w:tplc="FAC01D5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19" w15:restartNumberingAfterBreak="0">
    <w:nsid w:val="7DCB32FE"/>
    <w:multiLevelType w:val="multilevel"/>
    <w:tmpl w:val="113E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5"/>
  </w:num>
  <w:num w:numId="2" w16cid:durableId="1273588535">
    <w:abstractNumId w:val="81"/>
  </w:num>
  <w:num w:numId="3" w16cid:durableId="278492020">
    <w:abstractNumId w:val="110"/>
  </w:num>
  <w:num w:numId="4" w16cid:durableId="666957">
    <w:abstractNumId w:val="41"/>
  </w:num>
  <w:num w:numId="5" w16cid:durableId="44261756">
    <w:abstractNumId w:val="79"/>
  </w:num>
  <w:num w:numId="6" w16cid:durableId="2022269495">
    <w:abstractNumId w:val="54"/>
  </w:num>
  <w:num w:numId="7" w16cid:durableId="1491481247">
    <w:abstractNumId w:val="58"/>
  </w:num>
  <w:num w:numId="8" w16cid:durableId="506293240">
    <w:abstractNumId w:val="94"/>
  </w:num>
  <w:num w:numId="9" w16cid:durableId="1567111475">
    <w:abstractNumId w:val="85"/>
  </w:num>
  <w:num w:numId="10" w16cid:durableId="1521165229">
    <w:abstractNumId w:val="120"/>
  </w:num>
  <w:num w:numId="11" w16cid:durableId="1857184619">
    <w:abstractNumId w:val="34"/>
  </w:num>
  <w:num w:numId="12" w16cid:durableId="1621839858">
    <w:abstractNumId w:val="16"/>
  </w:num>
  <w:num w:numId="13" w16cid:durableId="407578359">
    <w:abstractNumId w:val="20"/>
  </w:num>
  <w:num w:numId="14" w16cid:durableId="1340233556">
    <w:abstractNumId w:val="65"/>
  </w:num>
  <w:num w:numId="15" w16cid:durableId="521017953">
    <w:abstractNumId w:val="46"/>
  </w:num>
  <w:num w:numId="16" w16cid:durableId="1063528628">
    <w:abstractNumId w:val="19"/>
  </w:num>
  <w:num w:numId="17" w16cid:durableId="1221943993">
    <w:abstractNumId w:val="68"/>
  </w:num>
  <w:num w:numId="18" w16cid:durableId="922838342">
    <w:abstractNumId w:val="59"/>
  </w:num>
  <w:num w:numId="19" w16cid:durableId="494998379">
    <w:abstractNumId w:val="106"/>
  </w:num>
  <w:num w:numId="20" w16cid:durableId="1145582249">
    <w:abstractNumId w:val="45"/>
  </w:num>
  <w:num w:numId="21" w16cid:durableId="763578037">
    <w:abstractNumId w:val="7"/>
  </w:num>
  <w:num w:numId="22" w16cid:durableId="1933777838">
    <w:abstractNumId w:val="82"/>
  </w:num>
  <w:num w:numId="23" w16cid:durableId="1496533688">
    <w:abstractNumId w:val="39"/>
  </w:num>
  <w:num w:numId="24" w16cid:durableId="714354956">
    <w:abstractNumId w:val="107"/>
  </w:num>
  <w:num w:numId="25" w16cid:durableId="1498500230">
    <w:abstractNumId w:val="23"/>
  </w:num>
  <w:num w:numId="26" w16cid:durableId="923342857">
    <w:abstractNumId w:val="61"/>
  </w:num>
  <w:num w:numId="27" w16cid:durableId="1581940244">
    <w:abstractNumId w:val="74"/>
  </w:num>
  <w:num w:numId="28" w16cid:durableId="1150098133">
    <w:abstractNumId w:val="67"/>
  </w:num>
  <w:num w:numId="29" w16cid:durableId="267585260">
    <w:abstractNumId w:val="73"/>
  </w:num>
  <w:num w:numId="30" w16cid:durableId="1583027729">
    <w:abstractNumId w:val="56"/>
  </w:num>
  <w:num w:numId="31" w16cid:durableId="1166870036">
    <w:abstractNumId w:val="21"/>
  </w:num>
  <w:num w:numId="32" w16cid:durableId="679548165">
    <w:abstractNumId w:val="113"/>
  </w:num>
  <w:num w:numId="33" w16cid:durableId="1336372891">
    <w:abstractNumId w:val="27"/>
  </w:num>
  <w:num w:numId="34" w16cid:durableId="80611220">
    <w:abstractNumId w:val="103"/>
  </w:num>
  <w:num w:numId="35" w16cid:durableId="1811248446">
    <w:abstractNumId w:val="14"/>
  </w:num>
  <w:num w:numId="36" w16cid:durableId="1379089426">
    <w:abstractNumId w:val="92"/>
  </w:num>
  <w:num w:numId="37" w16cid:durableId="760954518">
    <w:abstractNumId w:val="30"/>
  </w:num>
  <w:num w:numId="38" w16cid:durableId="135531438">
    <w:abstractNumId w:val="63"/>
  </w:num>
  <w:num w:numId="39" w16cid:durableId="1939949446">
    <w:abstractNumId w:val="117"/>
  </w:num>
  <w:num w:numId="40" w16cid:durableId="717627207">
    <w:abstractNumId w:val="86"/>
  </w:num>
  <w:num w:numId="41" w16cid:durableId="1467432691">
    <w:abstractNumId w:val="55"/>
  </w:num>
  <w:num w:numId="42" w16cid:durableId="1147018721">
    <w:abstractNumId w:val="90"/>
  </w:num>
  <w:num w:numId="43" w16cid:durableId="649676689">
    <w:abstractNumId w:val="37"/>
  </w:num>
  <w:num w:numId="44" w16cid:durableId="1750928382">
    <w:abstractNumId w:val="42"/>
  </w:num>
  <w:num w:numId="45" w16cid:durableId="1034697152">
    <w:abstractNumId w:val="29"/>
  </w:num>
  <w:num w:numId="46" w16cid:durableId="277300404">
    <w:abstractNumId w:val="26"/>
  </w:num>
  <w:num w:numId="47" w16cid:durableId="1838957532">
    <w:abstractNumId w:val="51"/>
  </w:num>
  <w:num w:numId="48" w16cid:durableId="1750539986">
    <w:abstractNumId w:val="100"/>
  </w:num>
  <w:num w:numId="49" w16cid:durableId="464395021">
    <w:abstractNumId w:val="109"/>
  </w:num>
  <w:num w:numId="50" w16cid:durableId="1002204359">
    <w:abstractNumId w:val="112"/>
  </w:num>
  <w:num w:numId="51" w16cid:durableId="362361552">
    <w:abstractNumId w:val="44"/>
  </w:num>
  <w:num w:numId="52" w16cid:durableId="1457917567">
    <w:abstractNumId w:val="108"/>
  </w:num>
  <w:num w:numId="53" w16cid:durableId="1946886795">
    <w:abstractNumId w:val="72"/>
  </w:num>
  <w:num w:numId="54" w16cid:durableId="1987929890">
    <w:abstractNumId w:val="96"/>
  </w:num>
  <w:num w:numId="55" w16cid:durableId="1614434686">
    <w:abstractNumId w:val="87"/>
  </w:num>
  <w:num w:numId="56" w16cid:durableId="984627582">
    <w:abstractNumId w:val="98"/>
  </w:num>
  <w:num w:numId="57" w16cid:durableId="2115975338">
    <w:abstractNumId w:val="91"/>
  </w:num>
  <w:num w:numId="58" w16cid:durableId="343167058">
    <w:abstractNumId w:val="47"/>
  </w:num>
  <w:num w:numId="59" w16cid:durableId="222328954">
    <w:abstractNumId w:val="35"/>
  </w:num>
  <w:num w:numId="60" w16cid:durableId="32388552">
    <w:abstractNumId w:val="105"/>
  </w:num>
  <w:num w:numId="61" w16cid:durableId="914508006">
    <w:abstractNumId w:val="102"/>
  </w:num>
  <w:num w:numId="62" w16cid:durableId="1007369778">
    <w:abstractNumId w:val="74"/>
  </w:num>
  <w:num w:numId="63" w16cid:durableId="981814686">
    <w:abstractNumId w:val="84"/>
  </w:num>
  <w:num w:numId="64" w16cid:durableId="1247348548">
    <w:abstractNumId w:val="77"/>
  </w:num>
  <w:num w:numId="65" w16cid:durableId="1091197337">
    <w:abstractNumId w:val="80"/>
  </w:num>
  <w:num w:numId="66" w16cid:durableId="152184122">
    <w:abstractNumId w:val="50"/>
  </w:num>
  <w:num w:numId="67" w16cid:durableId="567569223">
    <w:abstractNumId w:val="97"/>
  </w:num>
  <w:num w:numId="68" w16cid:durableId="1913343877">
    <w:abstractNumId w:val="49"/>
  </w:num>
  <w:num w:numId="69" w16cid:durableId="216626370">
    <w:abstractNumId w:val="10"/>
  </w:num>
  <w:num w:numId="70" w16cid:durableId="119109635">
    <w:abstractNumId w:val="53"/>
  </w:num>
  <w:num w:numId="71" w16cid:durableId="681052207">
    <w:abstractNumId w:val="12"/>
  </w:num>
  <w:num w:numId="72" w16cid:durableId="1034884398">
    <w:abstractNumId w:val="36"/>
  </w:num>
  <w:num w:numId="73" w16cid:durableId="2060937800">
    <w:abstractNumId w:val="22"/>
  </w:num>
  <w:num w:numId="74" w16cid:durableId="653800260">
    <w:abstractNumId w:val="18"/>
  </w:num>
  <w:num w:numId="75" w16cid:durableId="1615286705">
    <w:abstractNumId w:val="71"/>
  </w:num>
  <w:num w:numId="76" w16cid:durableId="1565792463">
    <w:abstractNumId w:val="76"/>
  </w:num>
  <w:num w:numId="77" w16cid:durableId="1676103463">
    <w:abstractNumId w:val="101"/>
  </w:num>
  <w:num w:numId="78" w16cid:durableId="1548108186">
    <w:abstractNumId w:val="31"/>
  </w:num>
  <w:num w:numId="79" w16cid:durableId="1259097699">
    <w:abstractNumId w:val="8"/>
  </w:num>
  <w:num w:numId="80" w16cid:durableId="1442608999">
    <w:abstractNumId w:val="116"/>
  </w:num>
  <w:num w:numId="81" w16cid:durableId="538861420">
    <w:abstractNumId w:val="28"/>
  </w:num>
  <w:num w:numId="82" w16cid:durableId="1974940923">
    <w:abstractNumId w:val="118"/>
  </w:num>
  <w:num w:numId="83" w16cid:durableId="597442966">
    <w:abstractNumId w:val="70"/>
  </w:num>
  <w:num w:numId="84" w16cid:durableId="181363293">
    <w:abstractNumId w:val="93"/>
  </w:num>
  <w:num w:numId="85" w16cid:durableId="11229048">
    <w:abstractNumId w:val="78"/>
  </w:num>
  <w:num w:numId="86" w16cid:durableId="1534268789">
    <w:abstractNumId w:val="64"/>
  </w:num>
  <w:num w:numId="87" w16cid:durableId="1026951221">
    <w:abstractNumId w:val="13"/>
  </w:num>
  <w:num w:numId="88" w16cid:durableId="1172179581">
    <w:abstractNumId w:val="114"/>
  </w:num>
  <w:num w:numId="89" w16cid:durableId="187987592">
    <w:abstractNumId w:val="38"/>
  </w:num>
  <w:num w:numId="90" w16cid:durableId="1102262460">
    <w:abstractNumId w:val="11"/>
  </w:num>
  <w:num w:numId="91" w16cid:durableId="532353556">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46674144">
    <w:abstractNumId w:val="40"/>
  </w:num>
  <w:num w:numId="93" w16cid:durableId="1856380174">
    <w:abstractNumId w:val="69"/>
  </w:num>
  <w:num w:numId="94" w16cid:durableId="838079705">
    <w:abstractNumId w:val="104"/>
  </w:num>
  <w:num w:numId="95" w16cid:durableId="1071847880">
    <w:abstractNumId w:val="66"/>
  </w:num>
  <w:num w:numId="96" w16cid:durableId="1380517035">
    <w:abstractNumId w:val="52"/>
  </w:num>
  <w:num w:numId="97" w16cid:durableId="463814784">
    <w:abstractNumId w:val="48"/>
  </w:num>
  <w:num w:numId="98" w16cid:durableId="530260568">
    <w:abstractNumId w:val="33"/>
  </w:num>
  <w:num w:numId="99" w16cid:durableId="843398734">
    <w:abstractNumId w:val="21"/>
    <w:lvlOverride w:ilvl="0">
      <w:startOverride w:val="5"/>
    </w:lvlOverride>
  </w:num>
  <w:num w:numId="100" w16cid:durableId="1617639347">
    <w:abstractNumId w:val="95"/>
  </w:num>
  <w:num w:numId="101" w16cid:durableId="2054309663">
    <w:abstractNumId w:val="60"/>
  </w:num>
  <w:num w:numId="102" w16cid:durableId="1495030323">
    <w:abstractNumId w:val="25"/>
  </w:num>
  <w:num w:numId="103" w16cid:durableId="1396319626">
    <w:abstractNumId w:val="83"/>
  </w:num>
  <w:num w:numId="104" w16cid:durableId="659117148">
    <w:abstractNumId w:val="57"/>
  </w:num>
  <w:num w:numId="105" w16cid:durableId="1238370158">
    <w:abstractNumId w:val="119"/>
  </w:num>
  <w:num w:numId="106" w16cid:durableId="1094979042">
    <w:abstractNumId w:val="99"/>
  </w:num>
  <w:num w:numId="107" w16cid:durableId="1569223468">
    <w:abstractNumId w:val="89"/>
  </w:num>
  <w:num w:numId="108" w16cid:durableId="1825318549">
    <w:abstractNumId w:val="89"/>
    <w:lvlOverride w:ilvl="0">
      <w:startOverride w:val="5"/>
    </w:lvlOverride>
    <w:lvlOverride w:ilvl="1">
      <w:startOverride w:val="2"/>
    </w:lvlOverride>
    <w:lvlOverride w:ilvl="2">
      <w:startOverride w:val="6"/>
    </w:lvlOverride>
  </w:num>
  <w:num w:numId="109" w16cid:durableId="291717221">
    <w:abstractNumId w:val="115"/>
  </w:num>
  <w:num w:numId="110" w16cid:durableId="826363432">
    <w:abstractNumId w:val="43"/>
  </w:num>
  <w:num w:numId="111" w16cid:durableId="1733887564">
    <w:abstractNumId w:val="17"/>
  </w:num>
  <w:num w:numId="112" w16cid:durableId="315838318">
    <w:abstractNumId w:val="75"/>
  </w:num>
  <w:num w:numId="113" w16cid:durableId="1271087077">
    <w:abstractNumId w:val="62"/>
  </w:num>
  <w:num w:numId="114" w16cid:durableId="1773742135">
    <w:abstractNumId w:val="111"/>
  </w:num>
  <w:num w:numId="115" w16cid:durableId="351764455">
    <w:abstractNumId w:val="2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1DF9"/>
    <w:rsid w:val="0000205C"/>
    <w:rsid w:val="000022F8"/>
    <w:rsid w:val="00002DA5"/>
    <w:rsid w:val="000042EE"/>
    <w:rsid w:val="00004449"/>
    <w:rsid w:val="00004637"/>
    <w:rsid w:val="00004763"/>
    <w:rsid w:val="000058F8"/>
    <w:rsid w:val="00005A63"/>
    <w:rsid w:val="00005D5B"/>
    <w:rsid w:val="000067D9"/>
    <w:rsid w:val="0001086B"/>
    <w:rsid w:val="00010AB0"/>
    <w:rsid w:val="00010C13"/>
    <w:rsid w:val="00012248"/>
    <w:rsid w:val="000125D3"/>
    <w:rsid w:val="00012D74"/>
    <w:rsid w:val="00012EFD"/>
    <w:rsid w:val="00012FFA"/>
    <w:rsid w:val="000132AA"/>
    <w:rsid w:val="0001339A"/>
    <w:rsid w:val="00013EC9"/>
    <w:rsid w:val="00014076"/>
    <w:rsid w:val="0001513D"/>
    <w:rsid w:val="00015EA4"/>
    <w:rsid w:val="00017FD4"/>
    <w:rsid w:val="00020642"/>
    <w:rsid w:val="000208C6"/>
    <w:rsid w:val="000211A6"/>
    <w:rsid w:val="00021244"/>
    <w:rsid w:val="00021B38"/>
    <w:rsid w:val="0002273A"/>
    <w:rsid w:val="0002390E"/>
    <w:rsid w:val="00023B5E"/>
    <w:rsid w:val="00024445"/>
    <w:rsid w:val="00024AD3"/>
    <w:rsid w:val="00024ED9"/>
    <w:rsid w:val="000251D9"/>
    <w:rsid w:val="00025FC5"/>
    <w:rsid w:val="00027048"/>
    <w:rsid w:val="00027440"/>
    <w:rsid w:val="0002793D"/>
    <w:rsid w:val="00030098"/>
    <w:rsid w:val="0003080C"/>
    <w:rsid w:val="00030C53"/>
    <w:rsid w:val="000312EF"/>
    <w:rsid w:val="000317BB"/>
    <w:rsid w:val="00031C37"/>
    <w:rsid w:val="00031E6D"/>
    <w:rsid w:val="000335F0"/>
    <w:rsid w:val="00033795"/>
    <w:rsid w:val="00033ACF"/>
    <w:rsid w:val="000343AC"/>
    <w:rsid w:val="00034E88"/>
    <w:rsid w:val="000350CA"/>
    <w:rsid w:val="00036372"/>
    <w:rsid w:val="0003642D"/>
    <w:rsid w:val="00036FC3"/>
    <w:rsid w:val="000400E0"/>
    <w:rsid w:val="00040782"/>
    <w:rsid w:val="00040EBB"/>
    <w:rsid w:val="000412B1"/>
    <w:rsid w:val="000417CB"/>
    <w:rsid w:val="00041C94"/>
    <w:rsid w:val="00042490"/>
    <w:rsid w:val="00042705"/>
    <w:rsid w:val="00043224"/>
    <w:rsid w:val="000446B4"/>
    <w:rsid w:val="00045EA9"/>
    <w:rsid w:val="00046065"/>
    <w:rsid w:val="00046EC0"/>
    <w:rsid w:val="00047203"/>
    <w:rsid w:val="00047878"/>
    <w:rsid w:val="000502E7"/>
    <w:rsid w:val="0005164B"/>
    <w:rsid w:val="00052236"/>
    <w:rsid w:val="000522DD"/>
    <w:rsid w:val="00053DCF"/>
    <w:rsid w:val="0005416E"/>
    <w:rsid w:val="00054B49"/>
    <w:rsid w:val="000554E1"/>
    <w:rsid w:val="00055587"/>
    <w:rsid w:val="000555A4"/>
    <w:rsid w:val="000559AC"/>
    <w:rsid w:val="00055B14"/>
    <w:rsid w:val="000571C9"/>
    <w:rsid w:val="00057B70"/>
    <w:rsid w:val="00057D90"/>
    <w:rsid w:val="00061AEE"/>
    <w:rsid w:val="00061D43"/>
    <w:rsid w:val="00061F64"/>
    <w:rsid w:val="0006253D"/>
    <w:rsid w:val="00062F43"/>
    <w:rsid w:val="000637F1"/>
    <w:rsid w:val="000638E0"/>
    <w:rsid w:val="000643B2"/>
    <w:rsid w:val="00064DB2"/>
    <w:rsid w:val="000661D5"/>
    <w:rsid w:val="00066291"/>
    <w:rsid w:val="00066295"/>
    <w:rsid w:val="000663F8"/>
    <w:rsid w:val="000665A3"/>
    <w:rsid w:val="00066626"/>
    <w:rsid w:val="00067557"/>
    <w:rsid w:val="00067694"/>
    <w:rsid w:val="00067C76"/>
    <w:rsid w:val="00070801"/>
    <w:rsid w:val="00070901"/>
    <w:rsid w:val="00071469"/>
    <w:rsid w:val="000718B7"/>
    <w:rsid w:val="00072105"/>
    <w:rsid w:val="000726EA"/>
    <w:rsid w:val="00073961"/>
    <w:rsid w:val="00073ACC"/>
    <w:rsid w:val="0007524F"/>
    <w:rsid w:val="00075969"/>
    <w:rsid w:val="00075EC6"/>
    <w:rsid w:val="0007698B"/>
    <w:rsid w:val="00077152"/>
    <w:rsid w:val="0007742C"/>
    <w:rsid w:val="000778C6"/>
    <w:rsid w:val="000779B2"/>
    <w:rsid w:val="00077AB2"/>
    <w:rsid w:val="000816BE"/>
    <w:rsid w:val="000817F9"/>
    <w:rsid w:val="0008181A"/>
    <w:rsid w:val="00081946"/>
    <w:rsid w:val="000819D8"/>
    <w:rsid w:val="00081A9C"/>
    <w:rsid w:val="00082431"/>
    <w:rsid w:val="000827B7"/>
    <w:rsid w:val="00082A3C"/>
    <w:rsid w:val="00082BDA"/>
    <w:rsid w:val="00083111"/>
    <w:rsid w:val="000831B4"/>
    <w:rsid w:val="00084233"/>
    <w:rsid w:val="000844F1"/>
    <w:rsid w:val="00085731"/>
    <w:rsid w:val="00085E77"/>
    <w:rsid w:val="0008698A"/>
    <w:rsid w:val="00086C44"/>
    <w:rsid w:val="00087762"/>
    <w:rsid w:val="00087800"/>
    <w:rsid w:val="000879F5"/>
    <w:rsid w:val="000904A1"/>
    <w:rsid w:val="00091071"/>
    <w:rsid w:val="00091612"/>
    <w:rsid w:val="00091668"/>
    <w:rsid w:val="00091814"/>
    <w:rsid w:val="000921E7"/>
    <w:rsid w:val="00092D9D"/>
    <w:rsid w:val="00092F3C"/>
    <w:rsid w:val="00093016"/>
    <w:rsid w:val="00093AD1"/>
    <w:rsid w:val="00093F1B"/>
    <w:rsid w:val="0009496D"/>
    <w:rsid w:val="00094E26"/>
    <w:rsid w:val="00095670"/>
    <w:rsid w:val="000956FF"/>
    <w:rsid w:val="0009588C"/>
    <w:rsid w:val="000966E8"/>
    <w:rsid w:val="00096F7C"/>
    <w:rsid w:val="000970CE"/>
    <w:rsid w:val="000A0427"/>
    <w:rsid w:val="000A1161"/>
    <w:rsid w:val="000A17D3"/>
    <w:rsid w:val="000A1C1D"/>
    <w:rsid w:val="000A1D89"/>
    <w:rsid w:val="000A1F44"/>
    <w:rsid w:val="000A2BB3"/>
    <w:rsid w:val="000A395D"/>
    <w:rsid w:val="000A4251"/>
    <w:rsid w:val="000A43FE"/>
    <w:rsid w:val="000A4440"/>
    <w:rsid w:val="000A4C41"/>
    <w:rsid w:val="000A554F"/>
    <w:rsid w:val="000A71E4"/>
    <w:rsid w:val="000A7AC6"/>
    <w:rsid w:val="000A7D13"/>
    <w:rsid w:val="000B0A98"/>
    <w:rsid w:val="000B1EA6"/>
    <w:rsid w:val="000B2DEB"/>
    <w:rsid w:val="000B2EA2"/>
    <w:rsid w:val="000B304E"/>
    <w:rsid w:val="000B364E"/>
    <w:rsid w:val="000B41EF"/>
    <w:rsid w:val="000B49DA"/>
    <w:rsid w:val="000B50C8"/>
    <w:rsid w:val="000B5274"/>
    <w:rsid w:val="000B5485"/>
    <w:rsid w:val="000B660A"/>
    <w:rsid w:val="000B6814"/>
    <w:rsid w:val="000B69A1"/>
    <w:rsid w:val="000B6E57"/>
    <w:rsid w:val="000B6F77"/>
    <w:rsid w:val="000B750A"/>
    <w:rsid w:val="000B7736"/>
    <w:rsid w:val="000B7740"/>
    <w:rsid w:val="000C05EE"/>
    <w:rsid w:val="000C0646"/>
    <w:rsid w:val="000C070F"/>
    <w:rsid w:val="000C09AE"/>
    <w:rsid w:val="000C10C9"/>
    <w:rsid w:val="000C17DF"/>
    <w:rsid w:val="000C180C"/>
    <w:rsid w:val="000C196C"/>
    <w:rsid w:val="000C1CC4"/>
    <w:rsid w:val="000C1CE4"/>
    <w:rsid w:val="000C2225"/>
    <w:rsid w:val="000C2602"/>
    <w:rsid w:val="000C2FD4"/>
    <w:rsid w:val="000C3440"/>
    <w:rsid w:val="000C50A3"/>
    <w:rsid w:val="000C5192"/>
    <w:rsid w:val="000C5330"/>
    <w:rsid w:val="000C536E"/>
    <w:rsid w:val="000C5B5E"/>
    <w:rsid w:val="000C62C2"/>
    <w:rsid w:val="000C7450"/>
    <w:rsid w:val="000C763E"/>
    <w:rsid w:val="000C7872"/>
    <w:rsid w:val="000D0790"/>
    <w:rsid w:val="000D111E"/>
    <w:rsid w:val="000D1D30"/>
    <w:rsid w:val="000D2073"/>
    <w:rsid w:val="000D30EA"/>
    <w:rsid w:val="000D32B6"/>
    <w:rsid w:val="000D4449"/>
    <w:rsid w:val="000D67E9"/>
    <w:rsid w:val="000D788A"/>
    <w:rsid w:val="000D7B82"/>
    <w:rsid w:val="000D7F2A"/>
    <w:rsid w:val="000E1DC6"/>
    <w:rsid w:val="000E22B0"/>
    <w:rsid w:val="000E22B4"/>
    <w:rsid w:val="000E251D"/>
    <w:rsid w:val="000E3742"/>
    <w:rsid w:val="000E3843"/>
    <w:rsid w:val="000E3A1D"/>
    <w:rsid w:val="000E3B79"/>
    <w:rsid w:val="000E43C1"/>
    <w:rsid w:val="000E45BE"/>
    <w:rsid w:val="000E53D2"/>
    <w:rsid w:val="000F01DB"/>
    <w:rsid w:val="000F0208"/>
    <w:rsid w:val="000F0328"/>
    <w:rsid w:val="000F1710"/>
    <w:rsid w:val="000F179D"/>
    <w:rsid w:val="000F1F44"/>
    <w:rsid w:val="000F2314"/>
    <w:rsid w:val="000F3602"/>
    <w:rsid w:val="000F4509"/>
    <w:rsid w:val="000F4778"/>
    <w:rsid w:val="000F49B7"/>
    <w:rsid w:val="000F4AA6"/>
    <w:rsid w:val="000F526D"/>
    <w:rsid w:val="000F60D4"/>
    <w:rsid w:val="000F6618"/>
    <w:rsid w:val="000F79FF"/>
    <w:rsid w:val="000F7D04"/>
    <w:rsid w:val="001015BB"/>
    <w:rsid w:val="00101723"/>
    <w:rsid w:val="00101A17"/>
    <w:rsid w:val="001026E1"/>
    <w:rsid w:val="0010600D"/>
    <w:rsid w:val="00110244"/>
    <w:rsid w:val="00110256"/>
    <w:rsid w:val="001105CC"/>
    <w:rsid w:val="00110968"/>
    <w:rsid w:val="001114E7"/>
    <w:rsid w:val="00111E10"/>
    <w:rsid w:val="00112C67"/>
    <w:rsid w:val="0011382E"/>
    <w:rsid w:val="00113C5C"/>
    <w:rsid w:val="0011405D"/>
    <w:rsid w:val="001143E2"/>
    <w:rsid w:val="001144B2"/>
    <w:rsid w:val="001160A7"/>
    <w:rsid w:val="0011683A"/>
    <w:rsid w:val="00117A90"/>
    <w:rsid w:val="00117CFB"/>
    <w:rsid w:val="00120FFB"/>
    <w:rsid w:val="00122CDA"/>
    <w:rsid w:val="00122DC5"/>
    <w:rsid w:val="00123106"/>
    <w:rsid w:val="00123A1F"/>
    <w:rsid w:val="00123D68"/>
    <w:rsid w:val="001247BC"/>
    <w:rsid w:val="00124F07"/>
    <w:rsid w:val="001253F0"/>
    <w:rsid w:val="0012547F"/>
    <w:rsid w:val="00125685"/>
    <w:rsid w:val="00125BDF"/>
    <w:rsid w:val="001262C8"/>
    <w:rsid w:val="0012664A"/>
    <w:rsid w:val="001272E4"/>
    <w:rsid w:val="0012746B"/>
    <w:rsid w:val="0012781E"/>
    <w:rsid w:val="001302AA"/>
    <w:rsid w:val="001304EB"/>
    <w:rsid w:val="00130E88"/>
    <w:rsid w:val="00130FB3"/>
    <w:rsid w:val="00131094"/>
    <w:rsid w:val="00131729"/>
    <w:rsid w:val="00132179"/>
    <w:rsid w:val="0013290F"/>
    <w:rsid w:val="001336AF"/>
    <w:rsid w:val="001337AA"/>
    <w:rsid w:val="001347ED"/>
    <w:rsid w:val="001348AA"/>
    <w:rsid w:val="00135529"/>
    <w:rsid w:val="00135590"/>
    <w:rsid w:val="00135816"/>
    <w:rsid w:val="00135BE3"/>
    <w:rsid w:val="001362C0"/>
    <w:rsid w:val="001367A6"/>
    <w:rsid w:val="00136B25"/>
    <w:rsid w:val="00136FE3"/>
    <w:rsid w:val="0014063F"/>
    <w:rsid w:val="00140D5B"/>
    <w:rsid w:val="00141C54"/>
    <w:rsid w:val="001431D8"/>
    <w:rsid w:val="00143572"/>
    <w:rsid w:val="00144C57"/>
    <w:rsid w:val="00145112"/>
    <w:rsid w:val="001452A7"/>
    <w:rsid w:val="00145627"/>
    <w:rsid w:val="00146C42"/>
    <w:rsid w:val="0015003C"/>
    <w:rsid w:val="00150B58"/>
    <w:rsid w:val="0015248F"/>
    <w:rsid w:val="00152587"/>
    <w:rsid w:val="0015262C"/>
    <w:rsid w:val="00152FE2"/>
    <w:rsid w:val="0015337E"/>
    <w:rsid w:val="001536CD"/>
    <w:rsid w:val="00153891"/>
    <w:rsid w:val="001538CD"/>
    <w:rsid w:val="001552DC"/>
    <w:rsid w:val="001553BF"/>
    <w:rsid w:val="00155629"/>
    <w:rsid w:val="00156368"/>
    <w:rsid w:val="00156BC6"/>
    <w:rsid w:val="00157842"/>
    <w:rsid w:val="00160827"/>
    <w:rsid w:val="00160B3F"/>
    <w:rsid w:val="001614D2"/>
    <w:rsid w:val="00162ECB"/>
    <w:rsid w:val="00163322"/>
    <w:rsid w:val="0016347F"/>
    <w:rsid w:val="00164662"/>
    <w:rsid w:val="00164965"/>
    <w:rsid w:val="001649DC"/>
    <w:rsid w:val="00164FA7"/>
    <w:rsid w:val="0016514D"/>
    <w:rsid w:val="00165276"/>
    <w:rsid w:val="00166348"/>
    <w:rsid w:val="001668E1"/>
    <w:rsid w:val="00166980"/>
    <w:rsid w:val="00166A9B"/>
    <w:rsid w:val="00166DD1"/>
    <w:rsid w:val="001670E5"/>
    <w:rsid w:val="00167412"/>
    <w:rsid w:val="0016790A"/>
    <w:rsid w:val="00167966"/>
    <w:rsid w:val="00167D99"/>
    <w:rsid w:val="00170C80"/>
    <w:rsid w:val="00170DDD"/>
    <w:rsid w:val="00170EA2"/>
    <w:rsid w:val="001718A0"/>
    <w:rsid w:val="00173D98"/>
    <w:rsid w:val="001741AE"/>
    <w:rsid w:val="00174839"/>
    <w:rsid w:val="00175A2B"/>
    <w:rsid w:val="00176095"/>
    <w:rsid w:val="001768F7"/>
    <w:rsid w:val="00176EFB"/>
    <w:rsid w:val="0017747A"/>
    <w:rsid w:val="001806B2"/>
    <w:rsid w:val="00180962"/>
    <w:rsid w:val="00180DD6"/>
    <w:rsid w:val="00181693"/>
    <w:rsid w:val="00181987"/>
    <w:rsid w:val="001825D0"/>
    <w:rsid w:val="00182B51"/>
    <w:rsid w:val="00182D9A"/>
    <w:rsid w:val="00182ED8"/>
    <w:rsid w:val="00183054"/>
    <w:rsid w:val="00183E15"/>
    <w:rsid w:val="00183F59"/>
    <w:rsid w:val="00184673"/>
    <w:rsid w:val="00184DA9"/>
    <w:rsid w:val="00185714"/>
    <w:rsid w:val="00185744"/>
    <w:rsid w:val="001865B4"/>
    <w:rsid w:val="00186CEF"/>
    <w:rsid w:val="00187075"/>
    <w:rsid w:val="001871D9"/>
    <w:rsid w:val="00187434"/>
    <w:rsid w:val="00187F80"/>
    <w:rsid w:val="00190B24"/>
    <w:rsid w:val="00190D9B"/>
    <w:rsid w:val="001915FC"/>
    <w:rsid w:val="00191689"/>
    <w:rsid w:val="00191778"/>
    <w:rsid w:val="001920C0"/>
    <w:rsid w:val="00192375"/>
    <w:rsid w:val="001929B8"/>
    <w:rsid w:val="00193147"/>
    <w:rsid w:val="0019370B"/>
    <w:rsid w:val="0019371F"/>
    <w:rsid w:val="00193D8D"/>
    <w:rsid w:val="00193E43"/>
    <w:rsid w:val="0019483C"/>
    <w:rsid w:val="00194969"/>
    <w:rsid w:val="00195255"/>
    <w:rsid w:val="00196092"/>
    <w:rsid w:val="00196836"/>
    <w:rsid w:val="00196C57"/>
    <w:rsid w:val="001A0E37"/>
    <w:rsid w:val="001A17A7"/>
    <w:rsid w:val="001A21C6"/>
    <w:rsid w:val="001A2519"/>
    <w:rsid w:val="001A2EB1"/>
    <w:rsid w:val="001A32A4"/>
    <w:rsid w:val="001A3600"/>
    <w:rsid w:val="001A41C7"/>
    <w:rsid w:val="001A4452"/>
    <w:rsid w:val="001A46FD"/>
    <w:rsid w:val="001A492F"/>
    <w:rsid w:val="001A4A98"/>
    <w:rsid w:val="001A56F9"/>
    <w:rsid w:val="001A5888"/>
    <w:rsid w:val="001A7280"/>
    <w:rsid w:val="001A75F1"/>
    <w:rsid w:val="001A7681"/>
    <w:rsid w:val="001A79B8"/>
    <w:rsid w:val="001B23D9"/>
    <w:rsid w:val="001B2D9F"/>
    <w:rsid w:val="001B2FA5"/>
    <w:rsid w:val="001B364A"/>
    <w:rsid w:val="001B36CC"/>
    <w:rsid w:val="001B3B05"/>
    <w:rsid w:val="001B44D0"/>
    <w:rsid w:val="001B47FC"/>
    <w:rsid w:val="001B4DEE"/>
    <w:rsid w:val="001B5A47"/>
    <w:rsid w:val="001B65C5"/>
    <w:rsid w:val="001B6A3F"/>
    <w:rsid w:val="001B6B34"/>
    <w:rsid w:val="001B6BDA"/>
    <w:rsid w:val="001B717E"/>
    <w:rsid w:val="001C0B76"/>
    <w:rsid w:val="001C0B78"/>
    <w:rsid w:val="001C0F18"/>
    <w:rsid w:val="001C0FC5"/>
    <w:rsid w:val="001C1ACC"/>
    <w:rsid w:val="001C1AE0"/>
    <w:rsid w:val="001C2998"/>
    <w:rsid w:val="001C30E2"/>
    <w:rsid w:val="001C3A37"/>
    <w:rsid w:val="001C44FC"/>
    <w:rsid w:val="001C4BCA"/>
    <w:rsid w:val="001C54C6"/>
    <w:rsid w:val="001C5E99"/>
    <w:rsid w:val="001C60A2"/>
    <w:rsid w:val="001C6133"/>
    <w:rsid w:val="001C61A5"/>
    <w:rsid w:val="001C637C"/>
    <w:rsid w:val="001C6626"/>
    <w:rsid w:val="001C6718"/>
    <w:rsid w:val="001C67FB"/>
    <w:rsid w:val="001C6C8D"/>
    <w:rsid w:val="001C78C6"/>
    <w:rsid w:val="001C7C48"/>
    <w:rsid w:val="001C7D25"/>
    <w:rsid w:val="001C7DAB"/>
    <w:rsid w:val="001C7F4C"/>
    <w:rsid w:val="001D0A0C"/>
    <w:rsid w:val="001D18B3"/>
    <w:rsid w:val="001D1B02"/>
    <w:rsid w:val="001D27B1"/>
    <w:rsid w:val="001D424C"/>
    <w:rsid w:val="001D42DF"/>
    <w:rsid w:val="001D4853"/>
    <w:rsid w:val="001D4E72"/>
    <w:rsid w:val="001D5029"/>
    <w:rsid w:val="001D6CE4"/>
    <w:rsid w:val="001D6F95"/>
    <w:rsid w:val="001D7505"/>
    <w:rsid w:val="001D784A"/>
    <w:rsid w:val="001D7F7D"/>
    <w:rsid w:val="001D7FCC"/>
    <w:rsid w:val="001E01AD"/>
    <w:rsid w:val="001E0A87"/>
    <w:rsid w:val="001E0E40"/>
    <w:rsid w:val="001E1605"/>
    <w:rsid w:val="001E18B6"/>
    <w:rsid w:val="001E1A7F"/>
    <w:rsid w:val="001E3017"/>
    <w:rsid w:val="001E392B"/>
    <w:rsid w:val="001E4658"/>
    <w:rsid w:val="001E5D50"/>
    <w:rsid w:val="001E5FF3"/>
    <w:rsid w:val="001E6119"/>
    <w:rsid w:val="001E63BD"/>
    <w:rsid w:val="001E66B1"/>
    <w:rsid w:val="001E68D2"/>
    <w:rsid w:val="001E6A33"/>
    <w:rsid w:val="001F03AF"/>
    <w:rsid w:val="001F0B33"/>
    <w:rsid w:val="001F0FB0"/>
    <w:rsid w:val="001F1F6D"/>
    <w:rsid w:val="001F25BB"/>
    <w:rsid w:val="001F2EC5"/>
    <w:rsid w:val="001F3478"/>
    <w:rsid w:val="001F4184"/>
    <w:rsid w:val="001F4425"/>
    <w:rsid w:val="001F4752"/>
    <w:rsid w:val="001F5E89"/>
    <w:rsid w:val="001F6635"/>
    <w:rsid w:val="001F6757"/>
    <w:rsid w:val="001F6FF9"/>
    <w:rsid w:val="001F74D5"/>
    <w:rsid w:val="001F76F4"/>
    <w:rsid w:val="001F77C3"/>
    <w:rsid w:val="001F7DF1"/>
    <w:rsid w:val="002025D4"/>
    <w:rsid w:val="00202A87"/>
    <w:rsid w:val="002052F7"/>
    <w:rsid w:val="0020570C"/>
    <w:rsid w:val="00205D98"/>
    <w:rsid w:val="00206300"/>
    <w:rsid w:val="002077A1"/>
    <w:rsid w:val="00207A46"/>
    <w:rsid w:val="00207C42"/>
    <w:rsid w:val="00207EB0"/>
    <w:rsid w:val="0021018E"/>
    <w:rsid w:val="0021035D"/>
    <w:rsid w:val="0021067B"/>
    <w:rsid w:val="00210965"/>
    <w:rsid w:val="002121ED"/>
    <w:rsid w:val="00212B9E"/>
    <w:rsid w:val="00212E96"/>
    <w:rsid w:val="002135AF"/>
    <w:rsid w:val="0021436B"/>
    <w:rsid w:val="00215C3D"/>
    <w:rsid w:val="0021656B"/>
    <w:rsid w:val="00216FD6"/>
    <w:rsid w:val="00217215"/>
    <w:rsid w:val="00217BFC"/>
    <w:rsid w:val="00217D6C"/>
    <w:rsid w:val="002204FF"/>
    <w:rsid w:val="00221FDF"/>
    <w:rsid w:val="00223287"/>
    <w:rsid w:val="002241AF"/>
    <w:rsid w:val="00226D5B"/>
    <w:rsid w:val="00226F2B"/>
    <w:rsid w:val="002274B2"/>
    <w:rsid w:val="00227608"/>
    <w:rsid w:val="00230FD2"/>
    <w:rsid w:val="00232457"/>
    <w:rsid w:val="00232CAE"/>
    <w:rsid w:val="00233952"/>
    <w:rsid w:val="00233A1A"/>
    <w:rsid w:val="00234194"/>
    <w:rsid w:val="0023442F"/>
    <w:rsid w:val="00234E85"/>
    <w:rsid w:val="00235000"/>
    <w:rsid w:val="002352A1"/>
    <w:rsid w:val="00235377"/>
    <w:rsid w:val="00236AAD"/>
    <w:rsid w:val="00237263"/>
    <w:rsid w:val="002379B8"/>
    <w:rsid w:val="002400A6"/>
    <w:rsid w:val="002402F7"/>
    <w:rsid w:val="002418D1"/>
    <w:rsid w:val="00241C26"/>
    <w:rsid w:val="00243766"/>
    <w:rsid w:val="00243F9C"/>
    <w:rsid w:val="00244621"/>
    <w:rsid w:val="00245447"/>
    <w:rsid w:val="00245604"/>
    <w:rsid w:val="00245A11"/>
    <w:rsid w:val="00246448"/>
    <w:rsid w:val="00246C71"/>
    <w:rsid w:val="00247558"/>
    <w:rsid w:val="00247883"/>
    <w:rsid w:val="00247910"/>
    <w:rsid w:val="0025022D"/>
    <w:rsid w:val="00250850"/>
    <w:rsid w:val="00250C6E"/>
    <w:rsid w:val="00250C72"/>
    <w:rsid w:val="002510B5"/>
    <w:rsid w:val="002512C8"/>
    <w:rsid w:val="00251958"/>
    <w:rsid w:val="00252666"/>
    <w:rsid w:val="00252A0A"/>
    <w:rsid w:val="002538E1"/>
    <w:rsid w:val="002539DD"/>
    <w:rsid w:val="00253AC3"/>
    <w:rsid w:val="00253BF6"/>
    <w:rsid w:val="00253CED"/>
    <w:rsid w:val="0025408E"/>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43A"/>
    <w:rsid w:val="00262927"/>
    <w:rsid w:val="00262DC5"/>
    <w:rsid w:val="00262F2D"/>
    <w:rsid w:val="00263366"/>
    <w:rsid w:val="00263F15"/>
    <w:rsid w:val="002640B6"/>
    <w:rsid w:val="0026413D"/>
    <w:rsid w:val="0026494E"/>
    <w:rsid w:val="00264AF3"/>
    <w:rsid w:val="00264FC6"/>
    <w:rsid w:val="002650BC"/>
    <w:rsid w:val="0026540A"/>
    <w:rsid w:val="00265FB2"/>
    <w:rsid w:val="002665B4"/>
    <w:rsid w:val="00267307"/>
    <w:rsid w:val="00267381"/>
    <w:rsid w:val="002678E0"/>
    <w:rsid w:val="00267F58"/>
    <w:rsid w:val="00270891"/>
    <w:rsid w:val="00270B0F"/>
    <w:rsid w:val="0027217E"/>
    <w:rsid w:val="0027241E"/>
    <w:rsid w:val="00272C0A"/>
    <w:rsid w:val="00272E16"/>
    <w:rsid w:val="0027325A"/>
    <w:rsid w:val="00274022"/>
    <w:rsid w:val="0027496D"/>
    <w:rsid w:val="00274D46"/>
    <w:rsid w:val="00275B1C"/>
    <w:rsid w:val="00275BD2"/>
    <w:rsid w:val="00275D2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86BA8"/>
    <w:rsid w:val="00286F57"/>
    <w:rsid w:val="00290046"/>
    <w:rsid w:val="00290BA7"/>
    <w:rsid w:val="002916DF"/>
    <w:rsid w:val="00292575"/>
    <w:rsid w:val="0029284E"/>
    <w:rsid w:val="00292855"/>
    <w:rsid w:val="002943CD"/>
    <w:rsid w:val="00294BB0"/>
    <w:rsid w:val="002950AD"/>
    <w:rsid w:val="00295BCB"/>
    <w:rsid w:val="00295EE3"/>
    <w:rsid w:val="00297221"/>
    <w:rsid w:val="00297418"/>
    <w:rsid w:val="002978C3"/>
    <w:rsid w:val="0029793B"/>
    <w:rsid w:val="00297CAB"/>
    <w:rsid w:val="00297F39"/>
    <w:rsid w:val="002A1F52"/>
    <w:rsid w:val="002A34AE"/>
    <w:rsid w:val="002A3680"/>
    <w:rsid w:val="002A5928"/>
    <w:rsid w:val="002A6831"/>
    <w:rsid w:val="002A7A68"/>
    <w:rsid w:val="002A7D75"/>
    <w:rsid w:val="002A7ECB"/>
    <w:rsid w:val="002B0017"/>
    <w:rsid w:val="002B0505"/>
    <w:rsid w:val="002B1926"/>
    <w:rsid w:val="002B1FE2"/>
    <w:rsid w:val="002B31E9"/>
    <w:rsid w:val="002B38C4"/>
    <w:rsid w:val="002B3B23"/>
    <w:rsid w:val="002B3F00"/>
    <w:rsid w:val="002B49D8"/>
    <w:rsid w:val="002B54FB"/>
    <w:rsid w:val="002B6F1B"/>
    <w:rsid w:val="002B7545"/>
    <w:rsid w:val="002B7B8D"/>
    <w:rsid w:val="002C01EF"/>
    <w:rsid w:val="002C05AF"/>
    <w:rsid w:val="002C1690"/>
    <w:rsid w:val="002C2FC6"/>
    <w:rsid w:val="002C31E7"/>
    <w:rsid w:val="002C358E"/>
    <w:rsid w:val="002C3AE0"/>
    <w:rsid w:val="002C493A"/>
    <w:rsid w:val="002C494B"/>
    <w:rsid w:val="002C49FB"/>
    <w:rsid w:val="002C5260"/>
    <w:rsid w:val="002C52DE"/>
    <w:rsid w:val="002C663D"/>
    <w:rsid w:val="002D0157"/>
    <w:rsid w:val="002D029E"/>
    <w:rsid w:val="002D055C"/>
    <w:rsid w:val="002D095A"/>
    <w:rsid w:val="002D11A9"/>
    <w:rsid w:val="002D157B"/>
    <w:rsid w:val="002D1CDD"/>
    <w:rsid w:val="002D2033"/>
    <w:rsid w:val="002D21DD"/>
    <w:rsid w:val="002D2359"/>
    <w:rsid w:val="002D2764"/>
    <w:rsid w:val="002D2B52"/>
    <w:rsid w:val="002D2D56"/>
    <w:rsid w:val="002D3C00"/>
    <w:rsid w:val="002D45B7"/>
    <w:rsid w:val="002D52A4"/>
    <w:rsid w:val="002D5AB9"/>
    <w:rsid w:val="002D631D"/>
    <w:rsid w:val="002D70B8"/>
    <w:rsid w:val="002D76E3"/>
    <w:rsid w:val="002D7C72"/>
    <w:rsid w:val="002E04CC"/>
    <w:rsid w:val="002E05A1"/>
    <w:rsid w:val="002E096D"/>
    <w:rsid w:val="002E195A"/>
    <w:rsid w:val="002E1997"/>
    <w:rsid w:val="002E19AA"/>
    <w:rsid w:val="002E1DC9"/>
    <w:rsid w:val="002E2DFC"/>
    <w:rsid w:val="002E5F27"/>
    <w:rsid w:val="002E648C"/>
    <w:rsid w:val="002E70BA"/>
    <w:rsid w:val="002E7238"/>
    <w:rsid w:val="002E73B8"/>
    <w:rsid w:val="002E7456"/>
    <w:rsid w:val="002E76A5"/>
    <w:rsid w:val="002E7BB9"/>
    <w:rsid w:val="002E7BEA"/>
    <w:rsid w:val="002F0463"/>
    <w:rsid w:val="002F054F"/>
    <w:rsid w:val="002F0753"/>
    <w:rsid w:val="002F12FE"/>
    <w:rsid w:val="002F144E"/>
    <w:rsid w:val="002F1A1E"/>
    <w:rsid w:val="002F2983"/>
    <w:rsid w:val="002F318A"/>
    <w:rsid w:val="002F3197"/>
    <w:rsid w:val="002F399B"/>
    <w:rsid w:val="002F3A02"/>
    <w:rsid w:val="002F3FD4"/>
    <w:rsid w:val="002F4A40"/>
    <w:rsid w:val="002F5558"/>
    <w:rsid w:val="002F5696"/>
    <w:rsid w:val="002F5F24"/>
    <w:rsid w:val="002F6D8A"/>
    <w:rsid w:val="003001F9"/>
    <w:rsid w:val="00302788"/>
    <w:rsid w:val="00303CC1"/>
    <w:rsid w:val="003051DB"/>
    <w:rsid w:val="0030602C"/>
    <w:rsid w:val="00306C13"/>
    <w:rsid w:val="0030700E"/>
    <w:rsid w:val="00310045"/>
    <w:rsid w:val="00311351"/>
    <w:rsid w:val="0031154C"/>
    <w:rsid w:val="0031236B"/>
    <w:rsid w:val="0031255C"/>
    <w:rsid w:val="00312579"/>
    <w:rsid w:val="00312E87"/>
    <w:rsid w:val="0031368A"/>
    <w:rsid w:val="003145B8"/>
    <w:rsid w:val="0031482E"/>
    <w:rsid w:val="0031489D"/>
    <w:rsid w:val="003154CA"/>
    <w:rsid w:val="00315D10"/>
    <w:rsid w:val="0031762C"/>
    <w:rsid w:val="00317847"/>
    <w:rsid w:val="00317F2B"/>
    <w:rsid w:val="00320ADF"/>
    <w:rsid w:val="00320E60"/>
    <w:rsid w:val="00321A65"/>
    <w:rsid w:val="003227A6"/>
    <w:rsid w:val="0032288B"/>
    <w:rsid w:val="003233EC"/>
    <w:rsid w:val="0032369D"/>
    <w:rsid w:val="003236D9"/>
    <w:rsid w:val="003236FD"/>
    <w:rsid w:val="003242B5"/>
    <w:rsid w:val="003247D5"/>
    <w:rsid w:val="0032499D"/>
    <w:rsid w:val="0032505A"/>
    <w:rsid w:val="003255C0"/>
    <w:rsid w:val="003259B1"/>
    <w:rsid w:val="00325B06"/>
    <w:rsid w:val="0032670D"/>
    <w:rsid w:val="00326E77"/>
    <w:rsid w:val="003275ED"/>
    <w:rsid w:val="00327746"/>
    <w:rsid w:val="00330666"/>
    <w:rsid w:val="0033090C"/>
    <w:rsid w:val="00330C6C"/>
    <w:rsid w:val="00331069"/>
    <w:rsid w:val="003314B7"/>
    <w:rsid w:val="00332063"/>
    <w:rsid w:val="003322FF"/>
    <w:rsid w:val="003338D2"/>
    <w:rsid w:val="00333DFD"/>
    <w:rsid w:val="003342E1"/>
    <w:rsid w:val="003344D2"/>
    <w:rsid w:val="00334529"/>
    <w:rsid w:val="00334A97"/>
    <w:rsid w:val="00334C6A"/>
    <w:rsid w:val="00335C7C"/>
    <w:rsid w:val="00336256"/>
    <w:rsid w:val="00337147"/>
    <w:rsid w:val="00337795"/>
    <w:rsid w:val="00337D8B"/>
    <w:rsid w:val="00340933"/>
    <w:rsid w:val="00341770"/>
    <w:rsid w:val="00342827"/>
    <w:rsid w:val="00342963"/>
    <w:rsid w:val="00342EFC"/>
    <w:rsid w:val="00342FAD"/>
    <w:rsid w:val="0034383D"/>
    <w:rsid w:val="00343D49"/>
    <w:rsid w:val="00343F0E"/>
    <w:rsid w:val="00344AC0"/>
    <w:rsid w:val="00345346"/>
    <w:rsid w:val="00345E5D"/>
    <w:rsid w:val="00346297"/>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5"/>
    <w:rsid w:val="00356EA9"/>
    <w:rsid w:val="00357299"/>
    <w:rsid w:val="003574D2"/>
    <w:rsid w:val="003608F5"/>
    <w:rsid w:val="00360C74"/>
    <w:rsid w:val="003620F7"/>
    <w:rsid w:val="003623BB"/>
    <w:rsid w:val="003625C7"/>
    <w:rsid w:val="00362E75"/>
    <w:rsid w:val="00362EDF"/>
    <w:rsid w:val="003630F0"/>
    <w:rsid w:val="00363C3B"/>
    <w:rsid w:val="00364346"/>
    <w:rsid w:val="0036518C"/>
    <w:rsid w:val="00365970"/>
    <w:rsid w:val="00366541"/>
    <w:rsid w:val="00367244"/>
    <w:rsid w:val="00367772"/>
    <w:rsid w:val="003708D7"/>
    <w:rsid w:val="00370F90"/>
    <w:rsid w:val="00371594"/>
    <w:rsid w:val="003718FD"/>
    <w:rsid w:val="0037228C"/>
    <w:rsid w:val="00372C5E"/>
    <w:rsid w:val="0037368D"/>
    <w:rsid w:val="00373DB2"/>
    <w:rsid w:val="00374D43"/>
    <w:rsid w:val="00374F83"/>
    <w:rsid w:val="003766E8"/>
    <w:rsid w:val="003769CF"/>
    <w:rsid w:val="00377160"/>
    <w:rsid w:val="00377683"/>
    <w:rsid w:val="00381C3B"/>
    <w:rsid w:val="0038396B"/>
    <w:rsid w:val="00383E89"/>
    <w:rsid w:val="0038458B"/>
    <w:rsid w:val="00384A5B"/>
    <w:rsid w:val="00386794"/>
    <w:rsid w:val="003875F2"/>
    <w:rsid w:val="00387FFA"/>
    <w:rsid w:val="00390254"/>
    <w:rsid w:val="00390D26"/>
    <w:rsid w:val="00390F7B"/>
    <w:rsid w:val="003910E7"/>
    <w:rsid w:val="00391E35"/>
    <w:rsid w:val="00393748"/>
    <w:rsid w:val="00394153"/>
    <w:rsid w:val="00394563"/>
    <w:rsid w:val="00395EE2"/>
    <w:rsid w:val="00395F89"/>
    <w:rsid w:val="003965CF"/>
    <w:rsid w:val="00396C07"/>
    <w:rsid w:val="0039732E"/>
    <w:rsid w:val="00397424"/>
    <w:rsid w:val="00397FD8"/>
    <w:rsid w:val="003A084D"/>
    <w:rsid w:val="003A0EA9"/>
    <w:rsid w:val="003A1333"/>
    <w:rsid w:val="003A1383"/>
    <w:rsid w:val="003A1A60"/>
    <w:rsid w:val="003A1CA7"/>
    <w:rsid w:val="003A1D07"/>
    <w:rsid w:val="003A2087"/>
    <w:rsid w:val="003A257F"/>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5FDF"/>
    <w:rsid w:val="003A6428"/>
    <w:rsid w:val="003A65AA"/>
    <w:rsid w:val="003A7696"/>
    <w:rsid w:val="003B14E1"/>
    <w:rsid w:val="003B1D44"/>
    <w:rsid w:val="003B2F44"/>
    <w:rsid w:val="003B485B"/>
    <w:rsid w:val="003B4C9F"/>
    <w:rsid w:val="003B58F6"/>
    <w:rsid w:val="003B607D"/>
    <w:rsid w:val="003B71DD"/>
    <w:rsid w:val="003B73A7"/>
    <w:rsid w:val="003B77FF"/>
    <w:rsid w:val="003B7ADA"/>
    <w:rsid w:val="003C0160"/>
    <w:rsid w:val="003C059F"/>
    <w:rsid w:val="003C07D9"/>
    <w:rsid w:val="003C0C86"/>
    <w:rsid w:val="003C0DB1"/>
    <w:rsid w:val="003C0E60"/>
    <w:rsid w:val="003C1CB3"/>
    <w:rsid w:val="003C2805"/>
    <w:rsid w:val="003C2E4E"/>
    <w:rsid w:val="003C3072"/>
    <w:rsid w:val="003C34A8"/>
    <w:rsid w:val="003C36E1"/>
    <w:rsid w:val="003C3B08"/>
    <w:rsid w:val="003C3CD7"/>
    <w:rsid w:val="003C522E"/>
    <w:rsid w:val="003C6162"/>
    <w:rsid w:val="003C62C0"/>
    <w:rsid w:val="003C69A1"/>
    <w:rsid w:val="003C7302"/>
    <w:rsid w:val="003C79A8"/>
    <w:rsid w:val="003D1589"/>
    <w:rsid w:val="003D170B"/>
    <w:rsid w:val="003D1CB4"/>
    <w:rsid w:val="003D1DF9"/>
    <w:rsid w:val="003D5A22"/>
    <w:rsid w:val="003D5A7E"/>
    <w:rsid w:val="003D60C2"/>
    <w:rsid w:val="003D674C"/>
    <w:rsid w:val="003D6834"/>
    <w:rsid w:val="003D70A3"/>
    <w:rsid w:val="003E06E1"/>
    <w:rsid w:val="003E137E"/>
    <w:rsid w:val="003E22A5"/>
    <w:rsid w:val="003E3D36"/>
    <w:rsid w:val="003E3FCB"/>
    <w:rsid w:val="003E4D21"/>
    <w:rsid w:val="003E503D"/>
    <w:rsid w:val="003E5518"/>
    <w:rsid w:val="003E5691"/>
    <w:rsid w:val="003E6980"/>
    <w:rsid w:val="003E6F01"/>
    <w:rsid w:val="003E763D"/>
    <w:rsid w:val="003F030C"/>
    <w:rsid w:val="003F04D8"/>
    <w:rsid w:val="003F058D"/>
    <w:rsid w:val="003F1018"/>
    <w:rsid w:val="003F18BC"/>
    <w:rsid w:val="003F1C3D"/>
    <w:rsid w:val="003F4698"/>
    <w:rsid w:val="003F486B"/>
    <w:rsid w:val="003F4D75"/>
    <w:rsid w:val="003F587B"/>
    <w:rsid w:val="003F5B3A"/>
    <w:rsid w:val="003F6D62"/>
    <w:rsid w:val="003F7DDB"/>
    <w:rsid w:val="00400808"/>
    <w:rsid w:val="00400A98"/>
    <w:rsid w:val="00400B16"/>
    <w:rsid w:val="004012BF"/>
    <w:rsid w:val="00401AB4"/>
    <w:rsid w:val="00403168"/>
    <w:rsid w:val="0040334D"/>
    <w:rsid w:val="00403ABC"/>
    <w:rsid w:val="004050E7"/>
    <w:rsid w:val="0040559E"/>
    <w:rsid w:val="00405772"/>
    <w:rsid w:val="00406913"/>
    <w:rsid w:val="004074F0"/>
    <w:rsid w:val="0040789E"/>
    <w:rsid w:val="0041297B"/>
    <w:rsid w:val="0041297D"/>
    <w:rsid w:val="0041313D"/>
    <w:rsid w:val="00413160"/>
    <w:rsid w:val="00413968"/>
    <w:rsid w:val="00414B08"/>
    <w:rsid w:val="00414BB3"/>
    <w:rsid w:val="00414D68"/>
    <w:rsid w:val="00415224"/>
    <w:rsid w:val="0041644F"/>
    <w:rsid w:val="004166DD"/>
    <w:rsid w:val="0041684D"/>
    <w:rsid w:val="0041699F"/>
    <w:rsid w:val="0041729E"/>
    <w:rsid w:val="00417F43"/>
    <w:rsid w:val="00420252"/>
    <w:rsid w:val="00420A1A"/>
    <w:rsid w:val="00420A4D"/>
    <w:rsid w:val="00420A98"/>
    <w:rsid w:val="00421159"/>
    <w:rsid w:val="00422180"/>
    <w:rsid w:val="00423283"/>
    <w:rsid w:val="00423979"/>
    <w:rsid w:val="00425C8F"/>
    <w:rsid w:val="004274B0"/>
    <w:rsid w:val="00427711"/>
    <w:rsid w:val="004303B2"/>
    <w:rsid w:val="00430F36"/>
    <w:rsid w:val="00432016"/>
    <w:rsid w:val="00432942"/>
    <w:rsid w:val="00433150"/>
    <w:rsid w:val="004333F6"/>
    <w:rsid w:val="00433E94"/>
    <w:rsid w:val="00434B4F"/>
    <w:rsid w:val="00435030"/>
    <w:rsid w:val="00435220"/>
    <w:rsid w:val="00435682"/>
    <w:rsid w:val="004358F2"/>
    <w:rsid w:val="00435B21"/>
    <w:rsid w:val="00435E20"/>
    <w:rsid w:val="004364B5"/>
    <w:rsid w:val="004367C0"/>
    <w:rsid w:val="00437699"/>
    <w:rsid w:val="004405A8"/>
    <w:rsid w:val="00443559"/>
    <w:rsid w:val="00443BF1"/>
    <w:rsid w:val="004445C6"/>
    <w:rsid w:val="004448B0"/>
    <w:rsid w:val="00444B81"/>
    <w:rsid w:val="00444EF4"/>
    <w:rsid w:val="00445936"/>
    <w:rsid w:val="00445B91"/>
    <w:rsid w:val="00445CB6"/>
    <w:rsid w:val="00445D82"/>
    <w:rsid w:val="00447203"/>
    <w:rsid w:val="00447AB5"/>
    <w:rsid w:val="00450733"/>
    <w:rsid w:val="00451A55"/>
    <w:rsid w:val="00451FA1"/>
    <w:rsid w:val="00452796"/>
    <w:rsid w:val="004528E7"/>
    <w:rsid w:val="004529A1"/>
    <w:rsid w:val="00452C6D"/>
    <w:rsid w:val="00454005"/>
    <w:rsid w:val="00454858"/>
    <w:rsid w:val="00454EC3"/>
    <w:rsid w:val="004559EC"/>
    <w:rsid w:val="00456189"/>
    <w:rsid w:val="00456305"/>
    <w:rsid w:val="00456399"/>
    <w:rsid w:val="00457198"/>
    <w:rsid w:val="00457468"/>
    <w:rsid w:val="00457469"/>
    <w:rsid w:val="00457EC0"/>
    <w:rsid w:val="004603BE"/>
    <w:rsid w:val="004607B0"/>
    <w:rsid w:val="00460900"/>
    <w:rsid w:val="00461009"/>
    <w:rsid w:val="004617DF"/>
    <w:rsid w:val="00461911"/>
    <w:rsid w:val="00461D01"/>
    <w:rsid w:val="00461E09"/>
    <w:rsid w:val="004621B7"/>
    <w:rsid w:val="004635B5"/>
    <w:rsid w:val="004646EA"/>
    <w:rsid w:val="00464800"/>
    <w:rsid w:val="00465069"/>
    <w:rsid w:val="00465390"/>
    <w:rsid w:val="004667D6"/>
    <w:rsid w:val="004669E6"/>
    <w:rsid w:val="00467007"/>
    <w:rsid w:val="004674D0"/>
    <w:rsid w:val="00467A06"/>
    <w:rsid w:val="00467D72"/>
    <w:rsid w:val="0047020C"/>
    <w:rsid w:val="00470797"/>
    <w:rsid w:val="00470FE7"/>
    <w:rsid w:val="0047112A"/>
    <w:rsid w:val="00471672"/>
    <w:rsid w:val="004719D1"/>
    <w:rsid w:val="0047247C"/>
    <w:rsid w:val="00472A72"/>
    <w:rsid w:val="00472A93"/>
    <w:rsid w:val="004735F8"/>
    <w:rsid w:val="00474CD4"/>
    <w:rsid w:val="00474FEC"/>
    <w:rsid w:val="0047500A"/>
    <w:rsid w:val="004756C7"/>
    <w:rsid w:val="00475F68"/>
    <w:rsid w:val="00476042"/>
    <w:rsid w:val="004769F9"/>
    <w:rsid w:val="00476A0E"/>
    <w:rsid w:val="00476A17"/>
    <w:rsid w:val="00476C65"/>
    <w:rsid w:val="004777BE"/>
    <w:rsid w:val="004779CE"/>
    <w:rsid w:val="00480373"/>
    <w:rsid w:val="0048094A"/>
    <w:rsid w:val="00480A4F"/>
    <w:rsid w:val="00481EA2"/>
    <w:rsid w:val="004840FB"/>
    <w:rsid w:val="00484274"/>
    <w:rsid w:val="00484331"/>
    <w:rsid w:val="00484540"/>
    <w:rsid w:val="00484EAB"/>
    <w:rsid w:val="0048543C"/>
    <w:rsid w:val="004854D1"/>
    <w:rsid w:val="004854FD"/>
    <w:rsid w:val="00486275"/>
    <w:rsid w:val="00486AC8"/>
    <w:rsid w:val="00491D42"/>
    <w:rsid w:val="00492D6D"/>
    <w:rsid w:val="004935DA"/>
    <w:rsid w:val="004939A5"/>
    <w:rsid w:val="004944C7"/>
    <w:rsid w:val="00494B81"/>
    <w:rsid w:val="00494C0A"/>
    <w:rsid w:val="00494C16"/>
    <w:rsid w:val="00494DC3"/>
    <w:rsid w:val="0049607C"/>
    <w:rsid w:val="004963AA"/>
    <w:rsid w:val="00496A88"/>
    <w:rsid w:val="00496C53"/>
    <w:rsid w:val="0049755D"/>
    <w:rsid w:val="00497942"/>
    <w:rsid w:val="004A00AF"/>
    <w:rsid w:val="004A0152"/>
    <w:rsid w:val="004A0D42"/>
    <w:rsid w:val="004A0FE2"/>
    <w:rsid w:val="004A13F3"/>
    <w:rsid w:val="004A1F82"/>
    <w:rsid w:val="004A1F99"/>
    <w:rsid w:val="004A2C87"/>
    <w:rsid w:val="004A30DA"/>
    <w:rsid w:val="004A3A16"/>
    <w:rsid w:val="004A3CD5"/>
    <w:rsid w:val="004A4A24"/>
    <w:rsid w:val="004A4EB1"/>
    <w:rsid w:val="004A4F3A"/>
    <w:rsid w:val="004A67EC"/>
    <w:rsid w:val="004A70B9"/>
    <w:rsid w:val="004A7A90"/>
    <w:rsid w:val="004B1394"/>
    <w:rsid w:val="004B1EAF"/>
    <w:rsid w:val="004B209B"/>
    <w:rsid w:val="004B2337"/>
    <w:rsid w:val="004B23BC"/>
    <w:rsid w:val="004B23EE"/>
    <w:rsid w:val="004B2B60"/>
    <w:rsid w:val="004B2E45"/>
    <w:rsid w:val="004B3148"/>
    <w:rsid w:val="004B3B71"/>
    <w:rsid w:val="004B3C86"/>
    <w:rsid w:val="004B45F8"/>
    <w:rsid w:val="004B53C4"/>
    <w:rsid w:val="004B543D"/>
    <w:rsid w:val="004B5852"/>
    <w:rsid w:val="004B58C4"/>
    <w:rsid w:val="004B62C1"/>
    <w:rsid w:val="004B66AC"/>
    <w:rsid w:val="004B730A"/>
    <w:rsid w:val="004B7633"/>
    <w:rsid w:val="004B7E5A"/>
    <w:rsid w:val="004C060E"/>
    <w:rsid w:val="004C0D9C"/>
    <w:rsid w:val="004C1095"/>
    <w:rsid w:val="004C1679"/>
    <w:rsid w:val="004C2B04"/>
    <w:rsid w:val="004C3045"/>
    <w:rsid w:val="004C7098"/>
    <w:rsid w:val="004C7802"/>
    <w:rsid w:val="004C7FEC"/>
    <w:rsid w:val="004D0057"/>
    <w:rsid w:val="004D0BCB"/>
    <w:rsid w:val="004D1FB7"/>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E2B"/>
    <w:rsid w:val="004E15CC"/>
    <w:rsid w:val="004E1ED5"/>
    <w:rsid w:val="004E224F"/>
    <w:rsid w:val="004E2346"/>
    <w:rsid w:val="004E263C"/>
    <w:rsid w:val="004E28F2"/>
    <w:rsid w:val="004E2924"/>
    <w:rsid w:val="004E2BEC"/>
    <w:rsid w:val="004E432D"/>
    <w:rsid w:val="004E44D1"/>
    <w:rsid w:val="004E4F43"/>
    <w:rsid w:val="004E5DB3"/>
    <w:rsid w:val="004E5FDE"/>
    <w:rsid w:val="004E6D21"/>
    <w:rsid w:val="004E70C8"/>
    <w:rsid w:val="004E7116"/>
    <w:rsid w:val="004F0C90"/>
    <w:rsid w:val="004F1509"/>
    <w:rsid w:val="004F16FA"/>
    <w:rsid w:val="004F3840"/>
    <w:rsid w:val="004F5F53"/>
    <w:rsid w:val="004F6594"/>
    <w:rsid w:val="004F6C5B"/>
    <w:rsid w:val="004F6EE6"/>
    <w:rsid w:val="004F716D"/>
    <w:rsid w:val="004F759C"/>
    <w:rsid w:val="004F795F"/>
    <w:rsid w:val="004F7C58"/>
    <w:rsid w:val="004F7EFE"/>
    <w:rsid w:val="00500100"/>
    <w:rsid w:val="00500297"/>
    <w:rsid w:val="00500468"/>
    <w:rsid w:val="00501574"/>
    <w:rsid w:val="0050238A"/>
    <w:rsid w:val="00502EBF"/>
    <w:rsid w:val="005038C3"/>
    <w:rsid w:val="00503C21"/>
    <w:rsid w:val="00504AF8"/>
    <w:rsid w:val="00510116"/>
    <w:rsid w:val="005101D2"/>
    <w:rsid w:val="0051118E"/>
    <w:rsid w:val="00511818"/>
    <w:rsid w:val="00511D99"/>
    <w:rsid w:val="005133FA"/>
    <w:rsid w:val="00514F64"/>
    <w:rsid w:val="005152D4"/>
    <w:rsid w:val="0051535B"/>
    <w:rsid w:val="00515959"/>
    <w:rsid w:val="00516494"/>
    <w:rsid w:val="00516FDD"/>
    <w:rsid w:val="00517EAE"/>
    <w:rsid w:val="005208AD"/>
    <w:rsid w:val="00520F8D"/>
    <w:rsid w:val="005214A2"/>
    <w:rsid w:val="00521869"/>
    <w:rsid w:val="00521AC4"/>
    <w:rsid w:val="00521CE6"/>
    <w:rsid w:val="00522065"/>
    <w:rsid w:val="0052253F"/>
    <w:rsid w:val="00522B94"/>
    <w:rsid w:val="00522E43"/>
    <w:rsid w:val="00522FF7"/>
    <w:rsid w:val="0052304D"/>
    <w:rsid w:val="00523BBE"/>
    <w:rsid w:val="00524128"/>
    <w:rsid w:val="00524A06"/>
    <w:rsid w:val="0052547E"/>
    <w:rsid w:val="005256CD"/>
    <w:rsid w:val="00525F07"/>
    <w:rsid w:val="00527084"/>
    <w:rsid w:val="00527680"/>
    <w:rsid w:val="00527A46"/>
    <w:rsid w:val="00527F96"/>
    <w:rsid w:val="005303FD"/>
    <w:rsid w:val="005310D8"/>
    <w:rsid w:val="005310DA"/>
    <w:rsid w:val="00531C51"/>
    <w:rsid w:val="005320A8"/>
    <w:rsid w:val="00533E78"/>
    <w:rsid w:val="00533EEF"/>
    <w:rsid w:val="00535BE0"/>
    <w:rsid w:val="005372F5"/>
    <w:rsid w:val="00537CF9"/>
    <w:rsid w:val="00537E44"/>
    <w:rsid w:val="00540170"/>
    <w:rsid w:val="00540532"/>
    <w:rsid w:val="00540B4F"/>
    <w:rsid w:val="005414A3"/>
    <w:rsid w:val="0054193E"/>
    <w:rsid w:val="00542433"/>
    <w:rsid w:val="00542734"/>
    <w:rsid w:val="005436C4"/>
    <w:rsid w:val="00544D5F"/>
    <w:rsid w:val="00545A7F"/>
    <w:rsid w:val="00545B21"/>
    <w:rsid w:val="00546635"/>
    <w:rsid w:val="005466C7"/>
    <w:rsid w:val="0054692B"/>
    <w:rsid w:val="00547A45"/>
    <w:rsid w:val="00547F89"/>
    <w:rsid w:val="005505EB"/>
    <w:rsid w:val="0055081F"/>
    <w:rsid w:val="00550B9B"/>
    <w:rsid w:val="00550DFE"/>
    <w:rsid w:val="00551E20"/>
    <w:rsid w:val="005521AC"/>
    <w:rsid w:val="00552435"/>
    <w:rsid w:val="005533BA"/>
    <w:rsid w:val="00553A19"/>
    <w:rsid w:val="00553C54"/>
    <w:rsid w:val="00553DEC"/>
    <w:rsid w:val="00554D8A"/>
    <w:rsid w:val="00554E76"/>
    <w:rsid w:val="00555313"/>
    <w:rsid w:val="0055571E"/>
    <w:rsid w:val="00555FA4"/>
    <w:rsid w:val="005563BE"/>
    <w:rsid w:val="005564E9"/>
    <w:rsid w:val="00556B02"/>
    <w:rsid w:val="00556F4B"/>
    <w:rsid w:val="00557384"/>
    <w:rsid w:val="00557DF3"/>
    <w:rsid w:val="00560340"/>
    <w:rsid w:val="005609C1"/>
    <w:rsid w:val="005609EC"/>
    <w:rsid w:val="00562354"/>
    <w:rsid w:val="005623A1"/>
    <w:rsid w:val="005624D1"/>
    <w:rsid w:val="00562E88"/>
    <w:rsid w:val="005635A3"/>
    <w:rsid w:val="0056540B"/>
    <w:rsid w:val="005655DC"/>
    <w:rsid w:val="00566BF6"/>
    <w:rsid w:val="00566EF9"/>
    <w:rsid w:val="005677BA"/>
    <w:rsid w:val="00567AAB"/>
    <w:rsid w:val="00567DCE"/>
    <w:rsid w:val="005704AE"/>
    <w:rsid w:val="00571FC6"/>
    <w:rsid w:val="00572021"/>
    <w:rsid w:val="0057409B"/>
    <w:rsid w:val="00574CF0"/>
    <w:rsid w:val="0057511D"/>
    <w:rsid w:val="0057558B"/>
    <w:rsid w:val="005758ED"/>
    <w:rsid w:val="0057598B"/>
    <w:rsid w:val="00576D01"/>
    <w:rsid w:val="005773D7"/>
    <w:rsid w:val="005777B7"/>
    <w:rsid w:val="00577D0A"/>
    <w:rsid w:val="005809B2"/>
    <w:rsid w:val="00581B33"/>
    <w:rsid w:val="00581EF6"/>
    <w:rsid w:val="00581F7C"/>
    <w:rsid w:val="0058269D"/>
    <w:rsid w:val="00582EC8"/>
    <w:rsid w:val="00583323"/>
    <w:rsid w:val="00583361"/>
    <w:rsid w:val="00583763"/>
    <w:rsid w:val="00583BC9"/>
    <w:rsid w:val="00583E48"/>
    <w:rsid w:val="00584083"/>
    <w:rsid w:val="005847E1"/>
    <w:rsid w:val="00584A41"/>
    <w:rsid w:val="00584CB4"/>
    <w:rsid w:val="00585412"/>
    <w:rsid w:val="00585BCF"/>
    <w:rsid w:val="00585F50"/>
    <w:rsid w:val="0058611D"/>
    <w:rsid w:val="005863BF"/>
    <w:rsid w:val="00586CE4"/>
    <w:rsid w:val="00586D05"/>
    <w:rsid w:val="00586DA3"/>
    <w:rsid w:val="005871EA"/>
    <w:rsid w:val="005874FD"/>
    <w:rsid w:val="0058752E"/>
    <w:rsid w:val="005912AD"/>
    <w:rsid w:val="00591664"/>
    <w:rsid w:val="00591B4C"/>
    <w:rsid w:val="00593683"/>
    <w:rsid w:val="00593DBF"/>
    <w:rsid w:val="00594326"/>
    <w:rsid w:val="0059482B"/>
    <w:rsid w:val="00595308"/>
    <w:rsid w:val="005968A9"/>
    <w:rsid w:val="00596B2B"/>
    <w:rsid w:val="005972AC"/>
    <w:rsid w:val="005A0FC5"/>
    <w:rsid w:val="005A10FD"/>
    <w:rsid w:val="005A1AFA"/>
    <w:rsid w:val="005A211F"/>
    <w:rsid w:val="005A2C57"/>
    <w:rsid w:val="005A2D09"/>
    <w:rsid w:val="005A346A"/>
    <w:rsid w:val="005A3521"/>
    <w:rsid w:val="005A3532"/>
    <w:rsid w:val="005A3BB8"/>
    <w:rsid w:val="005A3D94"/>
    <w:rsid w:val="005A3E1E"/>
    <w:rsid w:val="005A41CF"/>
    <w:rsid w:val="005A4839"/>
    <w:rsid w:val="005A7020"/>
    <w:rsid w:val="005A70C3"/>
    <w:rsid w:val="005A70E5"/>
    <w:rsid w:val="005A774B"/>
    <w:rsid w:val="005A7AF9"/>
    <w:rsid w:val="005B0BE9"/>
    <w:rsid w:val="005B0E13"/>
    <w:rsid w:val="005B102A"/>
    <w:rsid w:val="005B1510"/>
    <w:rsid w:val="005B1A05"/>
    <w:rsid w:val="005B1A74"/>
    <w:rsid w:val="005B29F6"/>
    <w:rsid w:val="005B2CAC"/>
    <w:rsid w:val="005B2FD2"/>
    <w:rsid w:val="005B42E1"/>
    <w:rsid w:val="005B45E3"/>
    <w:rsid w:val="005B5962"/>
    <w:rsid w:val="005B5F7A"/>
    <w:rsid w:val="005B5FDB"/>
    <w:rsid w:val="005B621C"/>
    <w:rsid w:val="005B675D"/>
    <w:rsid w:val="005B67C8"/>
    <w:rsid w:val="005B6C1C"/>
    <w:rsid w:val="005B7346"/>
    <w:rsid w:val="005B73E6"/>
    <w:rsid w:val="005B73F6"/>
    <w:rsid w:val="005B7435"/>
    <w:rsid w:val="005B7ABB"/>
    <w:rsid w:val="005C033F"/>
    <w:rsid w:val="005C0E9E"/>
    <w:rsid w:val="005C101D"/>
    <w:rsid w:val="005C11B7"/>
    <w:rsid w:val="005C1455"/>
    <w:rsid w:val="005C18CB"/>
    <w:rsid w:val="005C1C12"/>
    <w:rsid w:val="005C1C6F"/>
    <w:rsid w:val="005C2899"/>
    <w:rsid w:val="005C2D0C"/>
    <w:rsid w:val="005C2DE2"/>
    <w:rsid w:val="005C3780"/>
    <w:rsid w:val="005C4D86"/>
    <w:rsid w:val="005C56CC"/>
    <w:rsid w:val="005C619F"/>
    <w:rsid w:val="005C636B"/>
    <w:rsid w:val="005C757A"/>
    <w:rsid w:val="005D0699"/>
    <w:rsid w:val="005D1017"/>
    <w:rsid w:val="005D1E05"/>
    <w:rsid w:val="005D2169"/>
    <w:rsid w:val="005D21BC"/>
    <w:rsid w:val="005D256C"/>
    <w:rsid w:val="005D2A75"/>
    <w:rsid w:val="005D2AE0"/>
    <w:rsid w:val="005D3202"/>
    <w:rsid w:val="005D38AB"/>
    <w:rsid w:val="005D3FB9"/>
    <w:rsid w:val="005D5D7B"/>
    <w:rsid w:val="005D6E9B"/>
    <w:rsid w:val="005D720C"/>
    <w:rsid w:val="005D743E"/>
    <w:rsid w:val="005D7712"/>
    <w:rsid w:val="005D7BE6"/>
    <w:rsid w:val="005E04B5"/>
    <w:rsid w:val="005E0505"/>
    <w:rsid w:val="005E0AFC"/>
    <w:rsid w:val="005E0D66"/>
    <w:rsid w:val="005E0E52"/>
    <w:rsid w:val="005E1727"/>
    <w:rsid w:val="005E1CF6"/>
    <w:rsid w:val="005E1F9A"/>
    <w:rsid w:val="005E3348"/>
    <w:rsid w:val="005E360B"/>
    <w:rsid w:val="005E3E88"/>
    <w:rsid w:val="005E4A3F"/>
    <w:rsid w:val="005E4C09"/>
    <w:rsid w:val="005E58FD"/>
    <w:rsid w:val="005E5EC0"/>
    <w:rsid w:val="005E6504"/>
    <w:rsid w:val="005E77FA"/>
    <w:rsid w:val="005E7A1C"/>
    <w:rsid w:val="005E7A95"/>
    <w:rsid w:val="005E7C6F"/>
    <w:rsid w:val="005E7D1E"/>
    <w:rsid w:val="005F00F1"/>
    <w:rsid w:val="005F0A42"/>
    <w:rsid w:val="005F0AAB"/>
    <w:rsid w:val="005F0C77"/>
    <w:rsid w:val="005F1560"/>
    <w:rsid w:val="005F1DDB"/>
    <w:rsid w:val="005F2509"/>
    <w:rsid w:val="005F3090"/>
    <w:rsid w:val="005F3491"/>
    <w:rsid w:val="005F4AB2"/>
    <w:rsid w:val="005F4D99"/>
    <w:rsid w:val="005F5471"/>
    <w:rsid w:val="005F5522"/>
    <w:rsid w:val="005F5B21"/>
    <w:rsid w:val="005F6560"/>
    <w:rsid w:val="005F6BA8"/>
    <w:rsid w:val="005F79F8"/>
    <w:rsid w:val="005F7FAD"/>
    <w:rsid w:val="005F7FC7"/>
    <w:rsid w:val="00600026"/>
    <w:rsid w:val="00600338"/>
    <w:rsid w:val="00601A7B"/>
    <w:rsid w:val="006023F7"/>
    <w:rsid w:val="00602904"/>
    <w:rsid w:val="006039BA"/>
    <w:rsid w:val="00603C89"/>
    <w:rsid w:val="00604AEC"/>
    <w:rsid w:val="00604DF6"/>
    <w:rsid w:val="006052ED"/>
    <w:rsid w:val="00605B6F"/>
    <w:rsid w:val="00605CFE"/>
    <w:rsid w:val="006067E4"/>
    <w:rsid w:val="00607913"/>
    <w:rsid w:val="00607D5B"/>
    <w:rsid w:val="00610035"/>
    <w:rsid w:val="006100F1"/>
    <w:rsid w:val="00611404"/>
    <w:rsid w:val="00611624"/>
    <w:rsid w:val="006120DB"/>
    <w:rsid w:val="00612384"/>
    <w:rsid w:val="006123E3"/>
    <w:rsid w:val="006123EF"/>
    <w:rsid w:val="006124CC"/>
    <w:rsid w:val="006129B9"/>
    <w:rsid w:val="00612B67"/>
    <w:rsid w:val="0061305B"/>
    <w:rsid w:val="00613A09"/>
    <w:rsid w:val="00613DAB"/>
    <w:rsid w:val="006146A9"/>
    <w:rsid w:val="00614F0C"/>
    <w:rsid w:val="00615962"/>
    <w:rsid w:val="00615F5F"/>
    <w:rsid w:val="00616170"/>
    <w:rsid w:val="0061651E"/>
    <w:rsid w:val="006166E3"/>
    <w:rsid w:val="00617376"/>
    <w:rsid w:val="00617917"/>
    <w:rsid w:val="00621C29"/>
    <w:rsid w:val="006221F0"/>
    <w:rsid w:val="00623F47"/>
    <w:rsid w:val="00624728"/>
    <w:rsid w:val="00624731"/>
    <w:rsid w:val="00624968"/>
    <w:rsid w:val="00624C7F"/>
    <w:rsid w:val="0062548B"/>
    <w:rsid w:val="0062565A"/>
    <w:rsid w:val="00625EBE"/>
    <w:rsid w:val="00626742"/>
    <w:rsid w:val="0062700E"/>
    <w:rsid w:val="0062716B"/>
    <w:rsid w:val="00627927"/>
    <w:rsid w:val="00627AB1"/>
    <w:rsid w:val="00627E08"/>
    <w:rsid w:val="00630909"/>
    <w:rsid w:val="00630956"/>
    <w:rsid w:val="006317B5"/>
    <w:rsid w:val="0063198A"/>
    <w:rsid w:val="00631B47"/>
    <w:rsid w:val="006327CC"/>
    <w:rsid w:val="006338BC"/>
    <w:rsid w:val="00633A13"/>
    <w:rsid w:val="0063466D"/>
    <w:rsid w:val="00635B07"/>
    <w:rsid w:val="00635BD6"/>
    <w:rsid w:val="00635BDA"/>
    <w:rsid w:val="00635E66"/>
    <w:rsid w:val="0063639D"/>
    <w:rsid w:val="00636A11"/>
    <w:rsid w:val="006370DE"/>
    <w:rsid w:val="00640B6B"/>
    <w:rsid w:val="00640EEE"/>
    <w:rsid w:val="00641B22"/>
    <w:rsid w:val="00642022"/>
    <w:rsid w:val="006433E1"/>
    <w:rsid w:val="00643EEF"/>
    <w:rsid w:val="00643EFD"/>
    <w:rsid w:val="006450BA"/>
    <w:rsid w:val="0064566E"/>
    <w:rsid w:val="00646C24"/>
    <w:rsid w:val="00650017"/>
    <w:rsid w:val="006503E3"/>
    <w:rsid w:val="0065064D"/>
    <w:rsid w:val="00650FE3"/>
    <w:rsid w:val="006511B1"/>
    <w:rsid w:val="00651338"/>
    <w:rsid w:val="006513F8"/>
    <w:rsid w:val="0065177B"/>
    <w:rsid w:val="0065186F"/>
    <w:rsid w:val="006523C5"/>
    <w:rsid w:val="00652707"/>
    <w:rsid w:val="00654143"/>
    <w:rsid w:val="00654B37"/>
    <w:rsid w:val="00654C74"/>
    <w:rsid w:val="00655571"/>
    <w:rsid w:val="00655C68"/>
    <w:rsid w:val="006566D1"/>
    <w:rsid w:val="00660858"/>
    <w:rsid w:val="00660E0A"/>
    <w:rsid w:val="00661040"/>
    <w:rsid w:val="006618FB"/>
    <w:rsid w:val="00662270"/>
    <w:rsid w:val="006628BE"/>
    <w:rsid w:val="00662B9F"/>
    <w:rsid w:val="00662C91"/>
    <w:rsid w:val="00663F16"/>
    <w:rsid w:val="00665504"/>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0C8"/>
    <w:rsid w:val="006744BC"/>
    <w:rsid w:val="006750E4"/>
    <w:rsid w:val="00675C41"/>
    <w:rsid w:val="00676B2A"/>
    <w:rsid w:val="00676D19"/>
    <w:rsid w:val="00677253"/>
    <w:rsid w:val="00677855"/>
    <w:rsid w:val="006804A0"/>
    <w:rsid w:val="0068127A"/>
    <w:rsid w:val="006819F0"/>
    <w:rsid w:val="00681E44"/>
    <w:rsid w:val="00681F3D"/>
    <w:rsid w:val="0068293D"/>
    <w:rsid w:val="00683248"/>
    <w:rsid w:val="006837E3"/>
    <w:rsid w:val="00683C94"/>
    <w:rsid w:val="00683D6A"/>
    <w:rsid w:val="00684A21"/>
    <w:rsid w:val="00686238"/>
    <w:rsid w:val="00686392"/>
    <w:rsid w:val="0068657D"/>
    <w:rsid w:val="006867E7"/>
    <w:rsid w:val="00686A78"/>
    <w:rsid w:val="00687BEB"/>
    <w:rsid w:val="006910BF"/>
    <w:rsid w:val="00691E67"/>
    <w:rsid w:val="006922C3"/>
    <w:rsid w:val="00693895"/>
    <w:rsid w:val="006942C4"/>
    <w:rsid w:val="00695626"/>
    <w:rsid w:val="00695DA4"/>
    <w:rsid w:val="0069641D"/>
    <w:rsid w:val="0069643F"/>
    <w:rsid w:val="00696753"/>
    <w:rsid w:val="00696B79"/>
    <w:rsid w:val="00696B91"/>
    <w:rsid w:val="00696EC3"/>
    <w:rsid w:val="006979E0"/>
    <w:rsid w:val="006A1AFC"/>
    <w:rsid w:val="006A1FBB"/>
    <w:rsid w:val="006A287C"/>
    <w:rsid w:val="006A309F"/>
    <w:rsid w:val="006A3A8B"/>
    <w:rsid w:val="006A3F79"/>
    <w:rsid w:val="006A42FC"/>
    <w:rsid w:val="006A4311"/>
    <w:rsid w:val="006A4CB0"/>
    <w:rsid w:val="006A4CE2"/>
    <w:rsid w:val="006A5027"/>
    <w:rsid w:val="006A513E"/>
    <w:rsid w:val="006A59C3"/>
    <w:rsid w:val="006A5DBA"/>
    <w:rsid w:val="006A7975"/>
    <w:rsid w:val="006A79D8"/>
    <w:rsid w:val="006A7A5F"/>
    <w:rsid w:val="006A7E41"/>
    <w:rsid w:val="006B0549"/>
    <w:rsid w:val="006B09E3"/>
    <w:rsid w:val="006B0A8F"/>
    <w:rsid w:val="006B2546"/>
    <w:rsid w:val="006B2634"/>
    <w:rsid w:val="006B26E8"/>
    <w:rsid w:val="006B2C52"/>
    <w:rsid w:val="006B2F85"/>
    <w:rsid w:val="006B35EC"/>
    <w:rsid w:val="006B38BC"/>
    <w:rsid w:val="006B3E9A"/>
    <w:rsid w:val="006B4165"/>
    <w:rsid w:val="006B42F7"/>
    <w:rsid w:val="006B4B21"/>
    <w:rsid w:val="006B4C5A"/>
    <w:rsid w:val="006B5FF6"/>
    <w:rsid w:val="006B6327"/>
    <w:rsid w:val="006B79AF"/>
    <w:rsid w:val="006C05AC"/>
    <w:rsid w:val="006C0727"/>
    <w:rsid w:val="006C0768"/>
    <w:rsid w:val="006C0C9B"/>
    <w:rsid w:val="006C0DED"/>
    <w:rsid w:val="006C0E48"/>
    <w:rsid w:val="006C0EAB"/>
    <w:rsid w:val="006C0FD4"/>
    <w:rsid w:val="006C1745"/>
    <w:rsid w:val="006C17A8"/>
    <w:rsid w:val="006C193A"/>
    <w:rsid w:val="006C194A"/>
    <w:rsid w:val="006C27D8"/>
    <w:rsid w:val="006C2A73"/>
    <w:rsid w:val="006C2B6D"/>
    <w:rsid w:val="006C3155"/>
    <w:rsid w:val="006C404D"/>
    <w:rsid w:val="006C463B"/>
    <w:rsid w:val="006C61C8"/>
    <w:rsid w:val="006C6AA4"/>
    <w:rsid w:val="006C6D6D"/>
    <w:rsid w:val="006C7341"/>
    <w:rsid w:val="006C74F8"/>
    <w:rsid w:val="006C7E90"/>
    <w:rsid w:val="006D08D5"/>
    <w:rsid w:val="006D1019"/>
    <w:rsid w:val="006D1430"/>
    <w:rsid w:val="006D17AA"/>
    <w:rsid w:val="006D1D02"/>
    <w:rsid w:val="006D249E"/>
    <w:rsid w:val="006D24FB"/>
    <w:rsid w:val="006D4176"/>
    <w:rsid w:val="006D536D"/>
    <w:rsid w:val="006D55D8"/>
    <w:rsid w:val="006D5764"/>
    <w:rsid w:val="006D6196"/>
    <w:rsid w:val="006D639E"/>
    <w:rsid w:val="006D63BE"/>
    <w:rsid w:val="006D7555"/>
    <w:rsid w:val="006D75A2"/>
    <w:rsid w:val="006E0155"/>
    <w:rsid w:val="006E01F3"/>
    <w:rsid w:val="006E0D54"/>
    <w:rsid w:val="006E0DBB"/>
    <w:rsid w:val="006E0EB7"/>
    <w:rsid w:val="006E10AE"/>
    <w:rsid w:val="006E1D0A"/>
    <w:rsid w:val="006E1DE5"/>
    <w:rsid w:val="006E1F4B"/>
    <w:rsid w:val="006E2312"/>
    <w:rsid w:val="006E33F7"/>
    <w:rsid w:val="006E3A17"/>
    <w:rsid w:val="006E3DB5"/>
    <w:rsid w:val="006E4AFA"/>
    <w:rsid w:val="006E4F4F"/>
    <w:rsid w:val="006E5314"/>
    <w:rsid w:val="006E566F"/>
    <w:rsid w:val="006E5D6C"/>
    <w:rsid w:val="006E6DB3"/>
    <w:rsid w:val="006E785D"/>
    <w:rsid w:val="006E7A40"/>
    <w:rsid w:val="006F01E4"/>
    <w:rsid w:val="006F0B2B"/>
    <w:rsid w:val="006F11AB"/>
    <w:rsid w:val="006F1FE2"/>
    <w:rsid w:val="006F231E"/>
    <w:rsid w:val="006F239F"/>
    <w:rsid w:val="006F355B"/>
    <w:rsid w:val="006F3D88"/>
    <w:rsid w:val="006F4003"/>
    <w:rsid w:val="006F4387"/>
    <w:rsid w:val="006F4C95"/>
    <w:rsid w:val="006F5F50"/>
    <w:rsid w:val="006F5FB5"/>
    <w:rsid w:val="006F6600"/>
    <w:rsid w:val="006F72AB"/>
    <w:rsid w:val="006F741D"/>
    <w:rsid w:val="006F783B"/>
    <w:rsid w:val="006F78E5"/>
    <w:rsid w:val="006F7E0C"/>
    <w:rsid w:val="007001C7"/>
    <w:rsid w:val="007006E5"/>
    <w:rsid w:val="00700EB1"/>
    <w:rsid w:val="00701438"/>
    <w:rsid w:val="00701961"/>
    <w:rsid w:val="00703245"/>
    <w:rsid w:val="007036F9"/>
    <w:rsid w:val="00703FA6"/>
    <w:rsid w:val="0070453B"/>
    <w:rsid w:val="0070526B"/>
    <w:rsid w:val="007055B7"/>
    <w:rsid w:val="00705934"/>
    <w:rsid w:val="007071B7"/>
    <w:rsid w:val="00707487"/>
    <w:rsid w:val="00710CE1"/>
    <w:rsid w:val="007110E4"/>
    <w:rsid w:val="00711272"/>
    <w:rsid w:val="007112DE"/>
    <w:rsid w:val="00711892"/>
    <w:rsid w:val="00711BEC"/>
    <w:rsid w:val="00711C0A"/>
    <w:rsid w:val="00711CBE"/>
    <w:rsid w:val="00712CF9"/>
    <w:rsid w:val="00712E94"/>
    <w:rsid w:val="007152C7"/>
    <w:rsid w:val="0071538A"/>
    <w:rsid w:val="00715975"/>
    <w:rsid w:val="00715A7C"/>
    <w:rsid w:val="0071621A"/>
    <w:rsid w:val="007165CA"/>
    <w:rsid w:val="00716D37"/>
    <w:rsid w:val="007172C2"/>
    <w:rsid w:val="00717911"/>
    <w:rsid w:val="0072026F"/>
    <w:rsid w:val="0072052C"/>
    <w:rsid w:val="00720C50"/>
    <w:rsid w:val="0072192F"/>
    <w:rsid w:val="00721C19"/>
    <w:rsid w:val="007235C0"/>
    <w:rsid w:val="00723846"/>
    <w:rsid w:val="00723863"/>
    <w:rsid w:val="00723980"/>
    <w:rsid w:val="00725246"/>
    <w:rsid w:val="00725E53"/>
    <w:rsid w:val="007260A9"/>
    <w:rsid w:val="00726677"/>
    <w:rsid w:val="00726743"/>
    <w:rsid w:val="00726783"/>
    <w:rsid w:val="007269F2"/>
    <w:rsid w:val="0072745B"/>
    <w:rsid w:val="0072784F"/>
    <w:rsid w:val="00730105"/>
    <w:rsid w:val="00730AEC"/>
    <w:rsid w:val="00730B3A"/>
    <w:rsid w:val="00730EE8"/>
    <w:rsid w:val="007316E9"/>
    <w:rsid w:val="00732C3D"/>
    <w:rsid w:val="00732CD3"/>
    <w:rsid w:val="00733179"/>
    <w:rsid w:val="0073359F"/>
    <w:rsid w:val="007343AF"/>
    <w:rsid w:val="00734650"/>
    <w:rsid w:val="007346FD"/>
    <w:rsid w:val="00734904"/>
    <w:rsid w:val="00734BEF"/>
    <w:rsid w:val="007350AF"/>
    <w:rsid w:val="00735333"/>
    <w:rsid w:val="00736271"/>
    <w:rsid w:val="0073704D"/>
    <w:rsid w:val="007377E6"/>
    <w:rsid w:val="00737CF2"/>
    <w:rsid w:val="0074072E"/>
    <w:rsid w:val="00740E4A"/>
    <w:rsid w:val="007419AC"/>
    <w:rsid w:val="00741B59"/>
    <w:rsid w:val="00741CD7"/>
    <w:rsid w:val="00742959"/>
    <w:rsid w:val="00743AA6"/>
    <w:rsid w:val="00743F31"/>
    <w:rsid w:val="00744013"/>
    <w:rsid w:val="007440D7"/>
    <w:rsid w:val="007448BF"/>
    <w:rsid w:val="007451C6"/>
    <w:rsid w:val="0074564E"/>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71F"/>
    <w:rsid w:val="00756FF8"/>
    <w:rsid w:val="0075726E"/>
    <w:rsid w:val="00757C3C"/>
    <w:rsid w:val="007603E8"/>
    <w:rsid w:val="00760469"/>
    <w:rsid w:val="007604E2"/>
    <w:rsid w:val="00761546"/>
    <w:rsid w:val="00762023"/>
    <w:rsid w:val="00762677"/>
    <w:rsid w:val="007626E9"/>
    <w:rsid w:val="00762974"/>
    <w:rsid w:val="00762A8B"/>
    <w:rsid w:val="00762D4A"/>
    <w:rsid w:val="007633FF"/>
    <w:rsid w:val="0076471C"/>
    <w:rsid w:val="00764E11"/>
    <w:rsid w:val="00765BDC"/>
    <w:rsid w:val="007675FA"/>
    <w:rsid w:val="00767A09"/>
    <w:rsid w:val="00770015"/>
    <w:rsid w:val="00770229"/>
    <w:rsid w:val="007728A5"/>
    <w:rsid w:val="00773A51"/>
    <w:rsid w:val="00773D51"/>
    <w:rsid w:val="007741EE"/>
    <w:rsid w:val="0077485D"/>
    <w:rsid w:val="00774C88"/>
    <w:rsid w:val="007750F2"/>
    <w:rsid w:val="007752B3"/>
    <w:rsid w:val="00775A66"/>
    <w:rsid w:val="00776998"/>
    <w:rsid w:val="00776A6B"/>
    <w:rsid w:val="00776E45"/>
    <w:rsid w:val="00777061"/>
    <w:rsid w:val="00777720"/>
    <w:rsid w:val="00777B52"/>
    <w:rsid w:val="00780418"/>
    <w:rsid w:val="00780952"/>
    <w:rsid w:val="00780A4E"/>
    <w:rsid w:val="00780B08"/>
    <w:rsid w:val="00780C2A"/>
    <w:rsid w:val="00781223"/>
    <w:rsid w:val="00781A19"/>
    <w:rsid w:val="00781AC1"/>
    <w:rsid w:val="0078258A"/>
    <w:rsid w:val="007826F2"/>
    <w:rsid w:val="0078307E"/>
    <w:rsid w:val="00784064"/>
    <w:rsid w:val="0078436C"/>
    <w:rsid w:val="00785631"/>
    <w:rsid w:val="007858EA"/>
    <w:rsid w:val="00785EC5"/>
    <w:rsid w:val="0078603E"/>
    <w:rsid w:val="00786463"/>
    <w:rsid w:val="00790068"/>
    <w:rsid w:val="00790A63"/>
    <w:rsid w:val="00791AD1"/>
    <w:rsid w:val="00791C93"/>
    <w:rsid w:val="0079209D"/>
    <w:rsid w:val="0079297C"/>
    <w:rsid w:val="00792A64"/>
    <w:rsid w:val="00792E04"/>
    <w:rsid w:val="00792E70"/>
    <w:rsid w:val="00792ED5"/>
    <w:rsid w:val="0079306A"/>
    <w:rsid w:val="0079311A"/>
    <w:rsid w:val="00793891"/>
    <w:rsid w:val="00793981"/>
    <w:rsid w:val="00794942"/>
    <w:rsid w:val="00794B06"/>
    <w:rsid w:val="00794CD1"/>
    <w:rsid w:val="007951FE"/>
    <w:rsid w:val="00795237"/>
    <w:rsid w:val="00795612"/>
    <w:rsid w:val="0079572B"/>
    <w:rsid w:val="007960CC"/>
    <w:rsid w:val="00796C9A"/>
    <w:rsid w:val="00797FD8"/>
    <w:rsid w:val="007A00B6"/>
    <w:rsid w:val="007A0373"/>
    <w:rsid w:val="007A03DE"/>
    <w:rsid w:val="007A0720"/>
    <w:rsid w:val="007A0853"/>
    <w:rsid w:val="007A0B7D"/>
    <w:rsid w:val="007A0C00"/>
    <w:rsid w:val="007A1458"/>
    <w:rsid w:val="007A15EE"/>
    <w:rsid w:val="007A172B"/>
    <w:rsid w:val="007A1752"/>
    <w:rsid w:val="007A188B"/>
    <w:rsid w:val="007A23F7"/>
    <w:rsid w:val="007A308E"/>
    <w:rsid w:val="007A34C3"/>
    <w:rsid w:val="007A3916"/>
    <w:rsid w:val="007A397F"/>
    <w:rsid w:val="007A5787"/>
    <w:rsid w:val="007A58F7"/>
    <w:rsid w:val="007A62A0"/>
    <w:rsid w:val="007A6741"/>
    <w:rsid w:val="007A6CDA"/>
    <w:rsid w:val="007A7795"/>
    <w:rsid w:val="007B01A3"/>
    <w:rsid w:val="007B2005"/>
    <w:rsid w:val="007B3287"/>
    <w:rsid w:val="007B3551"/>
    <w:rsid w:val="007B3727"/>
    <w:rsid w:val="007B397A"/>
    <w:rsid w:val="007B3DAE"/>
    <w:rsid w:val="007B4130"/>
    <w:rsid w:val="007B4E85"/>
    <w:rsid w:val="007B51D8"/>
    <w:rsid w:val="007B6723"/>
    <w:rsid w:val="007B6BD0"/>
    <w:rsid w:val="007B6E0B"/>
    <w:rsid w:val="007B6F17"/>
    <w:rsid w:val="007B6FF4"/>
    <w:rsid w:val="007B76A4"/>
    <w:rsid w:val="007B7C9C"/>
    <w:rsid w:val="007C0022"/>
    <w:rsid w:val="007C150D"/>
    <w:rsid w:val="007C20DA"/>
    <w:rsid w:val="007C2215"/>
    <w:rsid w:val="007C28F0"/>
    <w:rsid w:val="007C2B6C"/>
    <w:rsid w:val="007C3005"/>
    <w:rsid w:val="007C3D6F"/>
    <w:rsid w:val="007C46BD"/>
    <w:rsid w:val="007C4D1C"/>
    <w:rsid w:val="007C5B6A"/>
    <w:rsid w:val="007C5DC8"/>
    <w:rsid w:val="007C6268"/>
    <w:rsid w:val="007C7C79"/>
    <w:rsid w:val="007D076E"/>
    <w:rsid w:val="007D0BDA"/>
    <w:rsid w:val="007D1AA1"/>
    <w:rsid w:val="007D2248"/>
    <w:rsid w:val="007D2760"/>
    <w:rsid w:val="007D3E7D"/>
    <w:rsid w:val="007D4016"/>
    <w:rsid w:val="007D46DF"/>
    <w:rsid w:val="007D5262"/>
    <w:rsid w:val="007D55CB"/>
    <w:rsid w:val="007D5A4B"/>
    <w:rsid w:val="007E0054"/>
    <w:rsid w:val="007E0512"/>
    <w:rsid w:val="007E1501"/>
    <w:rsid w:val="007E1672"/>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E22"/>
    <w:rsid w:val="007F3186"/>
    <w:rsid w:val="007F3308"/>
    <w:rsid w:val="007F3774"/>
    <w:rsid w:val="007F3AAA"/>
    <w:rsid w:val="007F4121"/>
    <w:rsid w:val="007F41AE"/>
    <w:rsid w:val="007F4E72"/>
    <w:rsid w:val="007F52F9"/>
    <w:rsid w:val="007F56E1"/>
    <w:rsid w:val="007F6ED6"/>
    <w:rsid w:val="007F7452"/>
    <w:rsid w:val="007F74C8"/>
    <w:rsid w:val="007F7A9C"/>
    <w:rsid w:val="007F7F62"/>
    <w:rsid w:val="00800097"/>
    <w:rsid w:val="008005CB"/>
    <w:rsid w:val="008005CD"/>
    <w:rsid w:val="00800BFC"/>
    <w:rsid w:val="008011A3"/>
    <w:rsid w:val="008019D8"/>
    <w:rsid w:val="00802A10"/>
    <w:rsid w:val="00802F68"/>
    <w:rsid w:val="00803216"/>
    <w:rsid w:val="008037A5"/>
    <w:rsid w:val="00803800"/>
    <w:rsid w:val="00804DD0"/>
    <w:rsid w:val="00805526"/>
    <w:rsid w:val="008058D9"/>
    <w:rsid w:val="00805C8F"/>
    <w:rsid w:val="008068CD"/>
    <w:rsid w:val="00806AC9"/>
    <w:rsid w:val="0080730B"/>
    <w:rsid w:val="00807DC3"/>
    <w:rsid w:val="008100AC"/>
    <w:rsid w:val="00810711"/>
    <w:rsid w:val="00810F06"/>
    <w:rsid w:val="00812079"/>
    <w:rsid w:val="0081259B"/>
    <w:rsid w:val="00812889"/>
    <w:rsid w:val="00812C67"/>
    <w:rsid w:val="0081336E"/>
    <w:rsid w:val="008137EE"/>
    <w:rsid w:val="00813833"/>
    <w:rsid w:val="00813986"/>
    <w:rsid w:val="00813BBB"/>
    <w:rsid w:val="00814485"/>
    <w:rsid w:val="00814C0F"/>
    <w:rsid w:val="00815893"/>
    <w:rsid w:val="00815A58"/>
    <w:rsid w:val="00815BDB"/>
    <w:rsid w:val="00817422"/>
    <w:rsid w:val="00817A15"/>
    <w:rsid w:val="00820247"/>
    <w:rsid w:val="008208A3"/>
    <w:rsid w:val="00820CCA"/>
    <w:rsid w:val="00820DEB"/>
    <w:rsid w:val="00821737"/>
    <w:rsid w:val="008222EA"/>
    <w:rsid w:val="008224C1"/>
    <w:rsid w:val="00822872"/>
    <w:rsid w:val="00822B09"/>
    <w:rsid w:val="008236FB"/>
    <w:rsid w:val="008249B9"/>
    <w:rsid w:val="00826C46"/>
    <w:rsid w:val="00826CA3"/>
    <w:rsid w:val="00826DF6"/>
    <w:rsid w:val="00826F5C"/>
    <w:rsid w:val="00827AA3"/>
    <w:rsid w:val="0083007D"/>
    <w:rsid w:val="0083009B"/>
    <w:rsid w:val="008303E2"/>
    <w:rsid w:val="00830C9B"/>
    <w:rsid w:val="00831B32"/>
    <w:rsid w:val="00831C80"/>
    <w:rsid w:val="00832AD0"/>
    <w:rsid w:val="00833BD5"/>
    <w:rsid w:val="008345F6"/>
    <w:rsid w:val="0083492D"/>
    <w:rsid w:val="00834D05"/>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3BF"/>
    <w:rsid w:val="00847A55"/>
    <w:rsid w:val="008509A2"/>
    <w:rsid w:val="00853763"/>
    <w:rsid w:val="00854EE3"/>
    <w:rsid w:val="008552D7"/>
    <w:rsid w:val="0085552E"/>
    <w:rsid w:val="008557D3"/>
    <w:rsid w:val="00857F7E"/>
    <w:rsid w:val="0086083F"/>
    <w:rsid w:val="008608E7"/>
    <w:rsid w:val="00862550"/>
    <w:rsid w:val="00862D96"/>
    <w:rsid w:val="00862EC9"/>
    <w:rsid w:val="00864129"/>
    <w:rsid w:val="00864355"/>
    <w:rsid w:val="0086452F"/>
    <w:rsid w:val="008645B0"/>
    <w:rsid w:val="008646E8"/>
    <w:rsid w:val="00864DDA"/>
    <w:rsid w:val="0086588D"/>
    <w:rsid w:val="0086697B"/>
    <w:rsid w:val="00866E7C"/>
    <w:rsid w:val="00867635"/>
    <w:rsid w:val="00867AAB"/>
    <w:rsid w:val="00867F8F"/>
    <w:rsid w:val="008711B5"/>
    <w:rsid w:val="008713EF"/>
    <w:rsid w:val="0087175E"/>
    <w:rsid w:val="00871A24"/>
    <w:rsid w:val="00872375"/>
    <w:rsid w:val="0087331C"/>
    <w:rsid w:val="00873528"/>
    <w:rsid w:val="008744B0"/>
    <w:rsid w:val="00874E65"/>
    <w:rsid w:val="00875200"/>
    <w:rsid w:val="00875478"/>
    <w:rsid w:val="00875504"/>
    <w:rsid w:val="00875F23"/>
    <w:rsid w:val="00876054"/>
    <w:rsid w:val="008768B5"/>
    <w:rsid w:val="00876C0A"/>
    <w:rsid w:val="00877077"/>
    <w:rsid w:val="008770D6"/>
    <w:rsid w:val="00877E23"/>
    <w:rsid w:val="008818AC"/>
    <w:rsid w:val="00881EE6"/>
    <w:rsid w:val="008838E2"/>
    <w:rsid w:val="00883EB0"/>
    <w:rsid w:val="00885333"/>
    <w:rsid w:val="008854E4"/>
    <w:rsid w:val="008858A8"/>
    <w:rsid w:val="0088639D"/>
    <w:rsid w:val="00886655"/>
    <w:rsid w:val="00886AD4"/>
    <w:rsid w:val="00886DBD"/>
    <w:rsid w:val="00886F98"/>
    <w:rsid w:val="008870F8"/>
    <w:rsid w:val="00887C03"/>
    <w:rsid w:val="00890653"/>
    <w:rsid w:val="00890831"/>
    <w:rsid w:val="00891A89"/>
    <w:rsid w:val="00891AF7"/>
    <w:rsid w:val="00892D38"/>
    <w:rsid w:val="00894890"/>
    <w:rsid w:val="008954DD"/>
    <w:rsid w:val="008956C7"/>
    <w:rsid w:val="00895E1F"/>
    <w:rsid w:val="00896CC5"/>
    <w:rsid w:val="008A0768"/>
    <w:rsid w:val="008A0D89"/>
    <w:rsid w:val="008A1958"/>
    <w:rsid w:val="008A2314"/>
    <w:rsid w:val="008A29BE"/>
    <w:rsid w:val="008A2A9F"/>
    <w:rsid w:val="008A2E8A"/>
    <w:rsid w:val="008A4DCC"/>
    <w:rsid w:val="008A5780"/>
    <w:rsid w:val="008A6264"/>
    <w:rsid w:val="008A6DFD"/>
    <w:rsid w:val="008A7803"/>
    <w:rsid w:val="008B02A7"/>
    <w:rsid w:val="008B0383"/>
    <w:rsid w:val="008B09AC"/>
    <w:rsid w:val="008B0F93"/>
    <w:rsid w:val="008B25F6"/>
    <w:rsid w:val="008B271C"/>
    <w:rsid w:val="008B2BCC"/>
    <w:rsid w:val="008B3718"/>
    <w:rsid w:val="008B3C23"/>
    <w:rsid w:val="008B3C41"/>
    <w:rsid w:val="008B3E1D"/>
    <w:rsid w:val="008B496A"/>
    <w:rsid w:val="008B49B0"/>
    <w:rsid w:val="008B4D9A"/>
    <w:rsid w:val="008B4E53"/>
    <w:rsid w:val="008B590A"/>
    <w:rsid w:val="008B61F6"/>
    <w:rsid w:val="008B6A53"/>
    <w:rsid w:val="008B6CA8"/>
    <w:rsid w:val="008B7448"/>
    <w:rsid w:val="008C03E1"/>
    <w:rsid w:val="008C0654"/>
    <w:rsid w:val="008C1337"/>
    <w:rsid w:val="008C1790"/>
    <w:rsid w:val="008C1C09"/>
    <w:rsid w:val="008C283F"/>
    <w:rsid w:val="008C2D67"/>
    <w:rsid w:val="008C34A0"/>
    <w:rsid w:val="008C44A5"/>
    <w:rsid w:val="008C4769"/>
    <w:rsid w:val="008C4AEC"/>
    <w:rsid w:val="008C4EFA"/>
    <w:rsid w:val="008C5C15"/>
    <w:rsid w:val="008C620A"/>
    <w:rsid w:val="008C7F6E"/>
    <w:rsid w:val="008D0E5C"/>
    <w:rsid w:val="008D1964"/>
    <w:rsid w:val="008D1A75"/>
    <w:rsid w:val="008D2E35"/>
    <w:rsid w:val="008D335C"/>
    <w:rsid w:val="008D5159"/>
    <w:rsid w:val="008D5E63"/>
    <w:rsid w:val="008D6837"/>
    <w:rsid w:val="008D6A21"/>
    <w:rsid w:val="008E041B"/>
    <w:rsid w:val="008E072B"/>
    <w:rsid w:val="008E0775"/>
    <w:rsid w:val="008E0B0C"/>
    <w:rsid w:val="008E12BD"/>
    <w:rsid w:val="008E1E01"/>
    <w:rsid w:val="008E2D36"/>
    <w:rsid w:val="008E2F1E"/>
    <w:rsid w:val="008E358B"/>
    <w:rsid w:val="008E3FD0"/>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3165"/>
    <w:rsid w:val="008F3782"/>
    <w:rsid w:val="008F4275"/>
    <w:rsid w:val="008F4507"/>
    <w:rsid w:val="008F4988"/>
    <w:rsid w:val="008F4FA7"/>
    <w:rsid w:val="008F56C2"/>
    <w:rsid w:val="008F56D8"/>
    <w:rsid w:val="008F585F"/>
    <w:rsid w:val="008F61BA"/>
    <w:rsid w:val="008F68DC"/>
    <w:rsid w:val="008F6B08"/>
    <w:rsid w:val="008F6DEA"/>
    <w:rsid w:val="008F7B3F"/>
    <w:rsid w:val="008F7B52"/>
    <w:rsid w:val="008F7BA5"/>
    <w:rsid w:val="008F7D26"/>
    <w:rsid w:val="00900306"/>
    <w:rsid w:val="00900E42"/>
    <w:rsid w:val="00901036"/>
    <w:rsid w:val="00901927"/>
    <w:rsid w:val="009022B1"/>
    <w:rsid w:val="00902539"/>
    <w:rsid w:val="00902AE5"/>
    <w:rsid w:val="00904B37"/>
    <w:rsid w:val="00905920"/>
    <w:rsid w:val="00906C52"/>
    <w:rsid w:val="00906CA1"/>
    <w:rsid w:val="00906D25"/>
    <w:rsid w:val="009072AF"/>
    <w:rsid w:val="00907B11"/>
    <w:rsid w:val="00907CD0"/>
    <w:rsid w:val="009108DF"/>
    <w:rsid w:val="00910CB3"/>
    <w:rsid w:val="00910E1D"/>
    <w:rsid w:val="0091149C"/>
    <w:rsid w:val="00911533"/>
    <w:rsid w:val="00911986"/>
    <w:rsid w:val="009122AE"/>
    <w:rsid w:val="009124C4"/>
    <w:rsid w:val="009125FC"/>
    <w:rsid w:val="00912B2F"/>
    <w:rsid w:val="00912C9B"/>
    <w:rsid w:val="00912FF9"/>
    <w:rsid w:val="00913131"/>
    <w:rsid w:val="00913F42"/>
    <w:rsid w:val="00913F60"/>
    <w:rsid w:val="009159FD"/>
    <w:rsid w:val="00915ECA"/>
    <w:rsid w:val="0091606A"/>
    <w:rsid w:val="00916198"/>
    <w:rsid w:val="00916883"/>
    <w:rsid w:val="00916A2E"/>
    <w:rsid w:val="00916B38"/>
    <w:rsid w:val="00916B65"/>
    <w:rsid w:val="00920733"/>
    <w:rsid w:val="009207BC"/>
    <w:rsid w:val="00920ABA"/>
    <w:rsid w:val="00920CF4"/>
    <w:rsid w:val="00921CDA"/>
    <w:rsid w:val="00922EAE"/>
    <w:rsid w:val="009248CB"/>
    <w:rsid w:val="00924B38"/>
    <w:rsid w:val="00924CBF"/>
    <w:rsid w:val="00924E47"/>
    <w:rsid w:val="009253AA"/>
    <w:rsid w:val="00925851"/>
    <w:rsid w:val="0092620E"/>
    <w:rsid w:val="00926EAF"/>
    <w:rsid w:val="0092702A"/>
    <w:rsid w:val="00927BC4"/>
    <w:rsid w:val="00927CFA"/>
    <w:rsid w:val="00927EA2"/>
    <w:rsid w:val="00930C90"/>
    <w:rsid w:val="00930D0E"/>
    <w:rsid w:val="00931308"/>
    <w:rsid w:val="00931597"/>
    <w:rsid w:val="00931814"/>
    <w:rsid w:val="00932B94"/>
    <w:rsid w:val="00932C5C"/>
    <w:rsid w:val="009334A2"/>
    <w:rsid w:val="009338BD"/>
    <w:rsid w:val="00933E3A"/>
    <w:rsid w:val="00934BCF"/>
    <w:rsid w:val="00934DE2"/>
    <w:rsid w:val="009362F6"/>
    <w:rsid w:val="0093640E"/>
    <w:rsid w:val="00936780"/>
    <w:rsid w:val="0093703E"/>
    <w:rsid w:val="009370FE"/>
    <w:rsid w:val="0093740E"/>
    <w:rsid w:val="009377A2"/>
    <w:rsid w:val="00937A9E"/>
    <w:rsid w:val="00937B27"/>
    <w:rsid w:val="00937EFE"/>
    <w:rsid w:val="00940A2C"/>
    <w:rsid w:val="00940BB4"/>
    <w:rsid w:val="00940F9F"/>
    <w:rsid w:val="00940FE8"/>
    <w:rsid w:val="0094183C"/>
    <w:rsid w:val="00941F17"/>
    <w:rsid w:val="00942091"/>
    <w:rsid w:val="00943A70"/>
    <w:rsid w:val="00943DEE"/>
    <w:rsid w:val="009441C9"/>
    <w:rsid w:val="00944541"/>
    <w:rsid w:val="009455C4"/>
    <w:rsid w:val="0094579B"/>
    <w:rsid w:val="009458A3"/>
    <w:rsid w:val="00945A7F"/>
    <w:rsid w:val="00946CFE"/>
    <w:rsid w:val="00947599"/>
    <w:rsid w:val="00950A78"/>
    <w:rsid w:val="00950D13"/>
    <w:rsid w:val="00952046"/>
    <w:rsid w:val="0095287F"/>
    <w:rsid w:val="00953546"/>
    <w:rsid w:val="009535AF"/>
    <w:rsid w:val="009535E5"/>
    <w:rsid w:val="00953603"/>
    <w:rsid w:val="00953D5A"/>
    <w:rsid w:val="0095418E"/>
    <w:rsid w:val="00954282"/>
    <w:rsid w:val="00954B98"/>
    <w:rsid w:val="00954CBD"/>
    <w:rsid w:val="009551BE"/>
    <w:rsid w:val="00955A5C"/>
    <w:rsid w:val="00955C9F"/>
    <w:rsid w:val="0095614D"/>
    <w:rsid w:val="00957467"/>
    <w:rsid w:val="0095771A"/>
    <w:rsid w:val="0095784D"/>
    <w:rsid w:val="00957969"/>
    <w:rsid w:val="00957ACB"/>
    <w:rsid w:val="00957B9A"/>
    <w:rsid w:val="00960AD6"/>
    <w:rsid w:val="00960D08"/>
    <w:rsid w:val="00961036"/>
    <w:rsid w:val="009624F8"/>
    <w:rsid w:val="009633E5"/>
    <w:rsid w:val="0096348F"/>
    <w:rsid w:val="00963795"/>
    <w:rsid w:val="00963EE7"/>
    <w:rsid w:val="009648BB"/>
    <w:rsid w:val="00966089"/>
    <w:rsid w:val="00966DC5"/>
    <w:rsid w:val="00966EFF"/>
    <w:rsid w:val="00966F34"/>
    <w:rsid w:val="00966F36"/>
    <w:rsid w:val="00967083"/>
    <w:rsid w:val="009672EC"/>
    <w:rsid w:val="00967B2F"/>
    <w:rsid w:val="00967EC8"/>
    <w:rsid w:val="009703A7"/>
    <w:rsid w:val="009705EF"/>
    <w:rsid w:val="009706A0"/>
    <w:rsid w:val="00970A04"/>
    <w:rsid w:val="00971542"/>
    <w:rsid w:val="00971A51"/>
    <w:rsid w:val="0097200A"/>
    <w:rsid w:val="009721D2"/>
    <w:rsid w:val="00972627"/>
    <w:rsid w:val="00972771"/>
    <w:rsid w:val="00972B5F"/>
    <w:rsid w:val="00972BE7"/>
    <w:rsid w:val="009730CC"/>
    <w:rsid w:val="00973368"/>
    <w:rsid w:val="00974049"/>
    <w:rsid w:val="00975A30"/>
    <w:rsid w:val="009800B4"/>
    <w:rsid w:val="009804FF"/>
    <w:rsid w:val="00980F1A"/>
    <w:rsid w:val="0098102A"/>
    <w:rsid w:val="00981343"/>
    <w:rsid w:val="00981637"/>
    <w:rsid w:val="009825FA"/>
    <w:rsid w:val="00982912"/>
    <w:rsid w:val="00982BA2"/>
    <w:rsid w:val="00982E2F"/>
    <w:rsid w:val="00982F12"/>
    <w:rsid w:val="00984074"/>
    <w:rsid w:val="009845AB"/>
    <w:rsid w:val="0098574B"/>
    <w:rsid w:val="00985BD0"/>
    <w:rsid w:val="00985E7D"/>
    <w:rsid w:val="00986629"/>
    <w:rsid w:val="009875B7"/>
    <w:rsid w:val="009875BA"/>
    <w:rsid w:val="00987F2D"/>
    <w:rsid w:val="009918E0"/>
    <w:rsid w:val="00991D6D"/>
    <w:rsid w:val="0099385F"/>
    <w:rsid w:val="00993B7D"/>
    <w:rsid w:val="00993E37"/>
    <w:rsid w:val="00994B03"/>
    <w:rsid w:val="00994CD3"/>
    <w:rsid w:val="0099502D"/>
    <w:rsid w:val="0099534B"/>
    <w:rsid w:val="009953B5"/>
    <w:rsid w:val="00995C5B"/>
    <w:rsid w:val="009966A3"/>
    <w:rsid w:val="00996B3F"/>
    <w:rsid w:val="00996E9C"/>
    <w:rsid w:val="009970BA"/>
    <w:rsid w:val="00997234"/>
    <w:rsid w:val="009A1627"/>
    <w:rsid w:val="009A1A6A"/>
    <w:rsid w:val="009A1F29"/>
    <w:rsid w:val="009A2433"/>
    <w:rsid w:val="009A2AF0"/>
    <w:rsid w:val="009A47A5"/>
    <w:rsid w:val="009A4E3F"/>
    <w:rsid w:val="009A50F1"/>
    <w:rsid w:val="009A577C"/>
    <w:rsid w:val="009A5AB0"/>
    <w:rsid w:val="009A5BC5"/>
    <w:rsid w:val="009A5EB1"/>
    <w:rsid w:val="009A64DF"/>
    <w:rsid w:val="009A653E"/>
    <w:rsid w:val="009B038D"/>
    <w:rsid w:val="009B0714"/>
    <w:rsid w:val="009B0C6B"/>
    <w:rsid w:val="009B1576"/>
    <w:rsid w:val="009B167A"/>
    <w:rsid w:val="009B2538"/>
    <w:rsid w:val="009B2617"/>
    <w:rsid w:val="009B3478"/>
    <w:rsid w:val="009B4197"/>
    <w:rsid w:val="009B4900"/>
    <w:rsid w:val="009B4A8B"/>
    <w:rsid w:val="009B4EBD"/>
    <w:rsid w:val="009B54CA"/>
    <w:rsid w:val="009B6503"/>
    <w:rsid w:val="009B77D1"/>
    <w:rsid w:val="009C02BC"/>
    <w:rsid w:val="009C030C"/>
    <w:rsid w:val="009C12E8"/>
    <w:rsid w:val="009C148E"/>
    <w:rsid w:val="009C1520"/>
    <w:rsid w:val="009C1C4E"/>
    <w:rsid w:val="009C22F1"/>
    <w:rsid w:val="009C2318"/>
    <w:rsid w:val="009C2A35"/>
    <w:rsid w:val="009C2D7A"/>
    <w:rsid w:val="009C2EE0"/>
    <w:rsid w:val="009C48C1"/>
    <w:rsid w:val="009C4E0E"/>
    <w:rsid w:val="009C58B0"/>
    <w:rsid w:val="009C5987"/>
    <w:rsid w:val="009C6342"/>
    <w:rsid w:val="009C6A39"/>
    <w:rsid w:val="009C7C06"/>
    <w:rsid w:val="009C7D48"/>
    <w:rsid w:val="009D003A"/>
    <w:rsid w:val="009D153F"/>
    <w:rsid w:val="009D15DC"/>
    <w:rsid w:val="009D1920"/>
    <w:rsid w:val="009D3D99"/>
    <w:rsid w:val="009D415F"/>
    <w:rsid w:val="009D4909"/>
    <w:rsid w:val="009D4EB3"/>
    <w:rsid w:val="009D5B15"/>
    <w:rsid w:val="009D6407"/>
    <w:rsid w:val="009D68D7"/>
    <w:rsid w:val="009D7C3D"/>
    <w:rsid w:val="009D7C4E"/>
    <w:rsid w:val="009E0FC1"/>
    <w:rsid w:val="009E118E"/>
    <w:rsid w:val="009E16DF"/>
    <w:rsid w:val="009E1F14"/>
    <w:rsid w:val="009E1FC8"/>
    <w:rsid w:val="009E21AF"/>
    <w:rsid w:val="009E2C90"/>
    <w:rsid w:val="009E51E9"/>
    <w:rsid w:val="009E5702"/>
    <w:rsid w:val="009E5853"/>
    <w:rsid w:val="009E6C79"/>
    <w:rsid w:val="009E6E3B"/>
    <w:rsid w:val="009E6F70"/>
    <w:rsid w:val="009E76E9"/>
    <w:rsid w:val="009F0150"/>
    <w:rsid w:val="009F02EA"/>
    <w:rsid w:val="009F0676"/>
    <w:rsid w:val="009F0BD1"/>
    <w:rsid w:val="009F135E"/>
    <w:rsid w:val="009F1D2C"/>
    <w:rsid w:val="009F1DE9"/>
    <w:rsid w:val="009F2437"/>
    <w:rsid w:val="009F2B63"/>
    <w:rsid w:val="009F387C"/>
    <w:rsid w:val="009F3887"/>
    <w:rsid w:val="009F3A8E"/>
    <w:rsid w:val="009F3C3E"/>
    <w:rsid w:val="009F3D82"/>
    <w:rsid w:val="009F41AE"/>
    <w:rsid w:val="009F457E"/>
    <w:rsid w:val="009F45D3"/>
    <w:rsid w:val="009F4F62"/>
    <w:rsid w:val="009F52B0"/>
    <w:rsid w:val="009F5A56"/>
    <w:rsid w:val="009F5B85"/>
    <w:rsid w:val="009F644F"/>
    <w:rsid w:val="009F6725"/>
    <w:rsid w:val="009F6A9B"/>
    <w:rsid w:val="009F6E75"/>
    <w:rsid w:val="009F75D9"/>
    <w:rsid w:val="009F7AEE"/>
    <w:rsid w:val="009F7B81"/>
    <w:rsid w:val="00A00239"/>
    <w:rsid w:val="00A012BD"/>
    <w:rsid w:val="00A0192D"/>
    <w:rsid w:val="00A02410"/>
    <w:rsid w:val="00A03404"/>
    <w:rsid w:val="00A03B3B"/>
    <w:rsid w:val="00A04431"/>
    <w:rsid w:val="00A053B9"/>
    <w:rsid w:val="00A063C0"/>
    <w:rsid w:val="00A063C5"/>
    <w:rsid w:val="00A067F3"/>
    <w:rsid w:val="00A069BE"/>
    <w:rsid w:val="00A06A6E"/>
    <w:rsid w:val="00A07034"/>
    <w:rsid w:val="00A07771"/>
    <w:rsid w:val="00A07B60"/>
    <w:rsid w:val="00A1013F"/>
    <w:rsid w:val="00A102E0"/>
    <w:rsid w:val="00A10994"/>
    <w:rsid w:val="00A10BC8"/>
    <w:rsid w:val="00A10C50"/>
    <w:rsid w:val="00A119C7"/>
    <w:rsid w:val="00A12100"/>
    <w:rsid w:val="00A12D4B"/>
    <w:rsid w:val="00A13562"/>
    <w:rsid w:val="00A1374E"/>
    <w:rsid w:val="00A13A5A"/>
    <w:rsid w:val="00A13DA6"/>
    <w:rsid w:val="00A14154"/>
    <w:rsid w:val="00A1472A"/>
    <w:rsid w:val="00A14B69"/>
    <w:rsid w:val="00A1598D"/>
    <w:rsid w:val="00A15A83"/>
    <w:rsid w:val="00A15AC3"/>
    <w:rsid w:val="00A20EBB"/>
    <w:rsid w:val="00A22A03"/>
    <w:rsid w:val="00A232D2"/>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9D1"/>
    <w:rsid w:val="00A27DE4"/>
    <w:rsid w:val="00A3172D"/>
    <w:rsid w:val="00A31E47"/>
    <w:rsid w:val="00A31EBF"/>
    <w:rsid w:val="00A31FA3"/>
    <w:rsid w:val="00A3331D"/>
    <w:rsid w:val="00A33ECF"/>
    <w:rsid w:val="00A358EE"/>
    <w:rsid w:val="00A365E5"/>
    <w:rsid w:val="00A37B2D"/>
    <w:rsid w:val="00A4010A"/>
    <w:rsid w:val="00A40608"/>
    <w:rsid w:val="00A40B73"/>
    <w:rsid w:val="00A40C76"/>
    <w:rsid w:val="00A40C93"/>
    <w:rsid w:val="00A41574"/>
    <w:rsid w:val="00A4265C"/>
    <w:rsid w:val="00A448D1"/>
    <w:rsid w:val="00A449ED"/>
    <w:rsid w:val="00A4551A"/>
    <w:rsid w:val="00A46946"/>
    <w:rsid w:val="00A46D5A"/>
    <w:rsid w:val="00A46D8F"/>
    <w:rsid w:val="00A46F15"/>
    <w:rsid w:val="00A471D1"/>
    <w:rsid w:val="00A50584"/>
    <w:rsid w:val="00A50D25"/>
    <w:rsid w:val="00A51B1E"/>
    <w:rsid w:val="00A5228A"/>
    <w:rsid w:val="00A524C5"/>
    <w:rsid w:val="00A5257E"/>
    <w:rsid w:val="00A52B3A"/>
    <w:rsid w:val="00A544C4"/>
    <w:rsid w:val="00A555E4"/>
    <w:rsid w:val="00A559D2"/>
    <w:rsid w:val="00A560A9"/>
    <w:rsid w:val="00A56140"/>
    <w:rsid w:val="00A56449"/>
    <w:rsid w:val="00A56BEA"/>
    <w:rsid w:val="00A57DA8"/>
    <w:rsid w:val="00A57E34"/>
    <w:rsid w:val="00A60125"/>
    <w:rsid w:val="00A605F3"/>
    <w:rsid w:val="00A60616"/>
    <w:rsid w:val="00A614BB"/>
    <w:rsid w:val="00A619FC"/>
    <w:rsid w:val="00A61E4A"/>
    <w:rsid w:val="00A624DE"/>
    <w:rsid w:val="00A626AD"/>
    <w:rsid w:val="00A626BA"/>
    <w:rsid w:val="00A627F1"/>
    <w:rsid w:val="00A62924"/>
    <w:rsid w:val="00A63753"/>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7C7"/>
    <w:rsid w:val="00A74955"/>
    <w:rsid w:val="00A75AF2"/>
    <w:rsid w:val="00A75F80"/>
    <w:rsid w:val="00A769CF"/>
    <w:rsid w:val="00A76AC3"/>
    <w:rsid w:val="00A76BF1"/>
    <w:rsid w:val="00A76C01"/>
    <w:rsid w:val="00A76DFD"/>
    <w:rsid w:val="00A76F61"/>
    <w:rsid w:val="00A77631"/>
    <w:rsid w:val="00A80824"/>
    <w:rsid w:val="00A80990"/>
    <w:rsid w:val="00A80B79"/>
    <w:rsid w:val="00A80E95"/>
    <w:rsid w:val="00A815E6"/>
    <w:rsid w:val="00A82105"/>
    <w:rsid w:val="00A82699"/>
    <w:rsid w:val="00A82828"/>
    <w:rsid w:val="00A82C74"/>
    <w:rsid w:val="00A82E4D"/>
    <w:rsid w:val="00A82FF6"/>
    <w:rsid w:val="00A83202"/>
    <w:rsid w:val="00A83FA7"/>
    <w:rsid w:val="00A84185"/>
    <w:rsid w:val="00A8565D"/>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BFA"/>
    <w:rsid w:val="00A93175"/>
    <w:rsid w:val="00A93B55"/>
    <w:rsid w:val="00A95B56"/>
    <w:rsid w:val="00A95C3F"/>
    <w:rsid w:val="00A95CB6"/>
    <w:rsid w:val="00A963F5"/>
    <w:rsid w:val="00A9683A"/>
    <w:rsid w:val="00A973AC"/>
    <w:rsid w:val="00A97813"/>
    <w:rsid w:val="00A97BB0"/>
    <w:rsid w:val="00AA063D"/>
    <w:rsid w:val="00AA0A47"/>
    <w:rsid w:val="00AA3989"/>
    <w:rsid w:val="00AA496E"/>
    <w:rsid w:val="00AA4A84"/>
    <w:rsid w:val="00AA4B81"/>
    <w:rsid w:val="00AA5573"/>
    <w:rsid w:val="00AA6735"/>
    <w:rsid w:val="00AA67A8"/>
    <w:rsid w:val="00AA6EE6"/>
    <w:rsid w:val="00AB106E"/>
    <w:rsid w:val="00AB1F5F"/>
    <w:rsid w:val="00AB20C6"/>
    <w:rsid w:val="00AB3273"/>
    <w:rsid w:val="00AB35E0"/>
    <w:rsid w:val="00AB35F9"/>
    <w:rsid w:val="00AB466D"/>
    <w:rsid w:val="00AB53F4"/>
    <w:rsid w:val="00AB565A"/>
    <w:rsid w:val="00AB580C"/>
    <w:rsid w:val="00AB6221"/>
    <w:rsid w:val="00AB6641"/>
    <w:rsid w:val="00AB6853"/>
    <w:rsid w:val="00AB734B"/>
    <w:rsid w:val="00AB74BA"/>
    <w:rsid w:val="00AB7F59"/>
    <w:rsid w:val="00AC0ED3"/>
    <w:rsid w:val="00AC1D4A"/>
    <w:rsid w:val="00AC2873"/>
    <w:rsid w:val="00AC4664"/>
    <w:rsid w:val="00AC4EF2"/>
    <w:rsid w:val="00AC5CBF"/>
    <w:rsid w:val="00AC5CCD"/>
    <w:rsid w:val="00AC5D41"/>
    <w:rsid w:val="00AC5F25"/>
    <w:rsid w:val="00AC6B87"/>
    <w:rsid w:val="00AC7669"/>
    <w:rsid w:val="00AC7B61"/>
    <w:rsid w:val="00AC7C43"/>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3CF"/>
    <w:rsid w:val="00AE5CE6"/>
    <w:rsid w:val="00AE5FFE"/>
    <w:rsid w:val="00AE6943"/>
    <w:rsid w:val="00AF09EF"/>
    <w:rsid w:val="00AF0ECF"/>
    <w:rsid w:val="00AF1855"/>
    <w:rsid w:val="00AF1EF7"/>
    <w:rsid w:val="00AF3C3E"/>
    <w:rsid w:val="00AF4840"/>
    <w:rsid w:val="00AF4E2A"/>
    <w:rsid w:val="00AF4F58"/>
    <w:rsid w:val="00AF5040"/>
    <w:rsid w:val="00AF5CBE"/>
    <w:rsid w:val="00AF644E"/>
    <w:rsid w:val="00AF6DD6"/>
    <w:rsid w:val="00AF7645"/>
    <w:rsid w:val="00AF7917"/>
    <w:rsid w:val="00AF7976"/>
    <w:rsid w:val="00B00B6B"/>
    <w:rsid w:val="00B00C9F"/>
    <w:rsid w:val="00B01DC0"/>
    <w:rsid w:val="00B025D8"/>
    <w:rsid w:val="00B02D51"/>
    <w:rsid w:val="00B0304D"/>
    <w:rsid w:val="00B040A6"/>
    <w:rsid w:val="00B04487"/>
    <w:rsid w:val="00B063DE"/>
    <w:rsid w:val="00B06E3B"/>
    <w:rsid w:val="00B07B8F"/>
    <w:rsid w:val="00B10093"/>
    <w:rsid w:val="00B106F6"/>
    <w:rsid w:val="00B10C47"/>
    <w:rsid w:val="00B112EC"/>
    <w:rsid w:val="00B12430"/>
    <w:rsid w:val="00B128B0"/>
    <w:rsid w:val="00B13639"/>
    <w:rsid w:val="00B1416B"/>
    <w:rsid w:val="00B15131"/>
    <w:rsid w:val="00B15248"/>
    <w:rsid w:val="00B1698C"/>
    <w:rsid w:val="00B16FDD"/>
    <w:rsid w:val="00B1750B"/>
    <w:rsid w:val="00B17740"/>
    <w:rsid w:val="00B209D3"/>
    <w:rsid w:val="00B20BD6"/>
    <w:rsid w:val="00B20DD5"/>
    <w:rsid w:val="00B20E94"/>
    <w:rsid w:val="00B213FF"/>
    <w:rsid w:val="00B21582"/>
    <w:rsid w:val="00B21AD9"/>
    <w:rsid w:val="00B21E37"/>
    <w:rsid w:val="00B2217F"/>
    <w:rsid w:val="00B22AC0"/>
    <w:rsid w:val="00B22AD2"/>
    <w:rsid w:val="00B22DAB"/>
    <w:rsid w:val="00B2320F"/>
    <w:rsid w:val="00B24936"/>
    <w:rsid w:val="00B250B5"/>
    <w:rsid w:val="00B2532C"/>
    <w:rsid w:val="00B260A6"/>
    <w:rsid w:val="00B261ED"/>
    <w:rsid w:val="00B26F90"/>
    <w:rsid w:val="00B2723D"/>
    <w:rsid w:val="00B27506"/>
    <w:rsid w:val="00B27B8F"/>
    <w:rsid w:val="00B30117"/>
    <w:rsid w:val="00B30D05"/>
    <w:rsid w:val="00B31573"/>
    <w:rsid w:val="00B317B9"/>
    <w:rsid w:val="00B32515"/>
    <w:rsid w:val="00B32D8D"/>
    <w:rsid w:val="00B332C2"/>
    <w:rsid w:val="00B33627"/>
    <w:rsid w:val="00B3393D"/>
    <w:rsid w:val="00B347BA"/>
    <w:rsid w:val="00B34B21"/>
    <w:rsid w:val="00B34C91"/>
    <w:rsid w:val="00B35FB2"/>
    <w:rsid w:val="00B360EC"/>
    <w:rsid w:val="00B3614F"/>
    <w:rsid w:val="00B36183"/>
    <w:rsid w:val="00B401E9"/>
    <w:rsid w:val="00B405BB"/>
    <w:rsid w:val="00B408E7"/>
    <w:rsid w:val="00B40B16"/>
    <w:rsid w:val="00B40B36"/>
    <w:rsid w:val="00B41300"/>
    <w:rsid w:val="00B423D6"/>
    <w:rsid w:val="00B43110"/>
    <w:rsid w:val="00B432EE"/>
    <w:rsid w:val="00B43CCF"/>
    <w:rsid w:val="00B43DC6"/>
    <w:rsid w:val="00B4521D"/>
    <w:rsid w:val="00B4615B"/>
    <w:rsid w:val="00B46354"/>
    <w:rsid w:val="00B46562"/>
    <w:rsid w:val="00B46ED3"/>
    <w:rsid w:val="00B4771A"/>
    <w:rsid w:val="00B478F9"/>
    <w:rsid w:val="00B4794B"/>
    <w:rsid w:val="00B479B3"/>
    <w:rsid w:val="00B47A61"/>
    <w:rsid w:val="00B47DEC"/>
    <w:rsid w:val="00B47F72"/>
    <w:rsid w:val="00B504C0"/>
    <w:rsid w:val="00B50AD3"/>
    <w:rsid w:val="00B51A61"/>
    <w:rsid w:val="00B5279A"/>
    <w:rsid w:val="00B52A26"/>
    <w:rsid w:val="00B52B04"/>
    <w:rsid w:val="00B52F79"/>
    <w:rsid w:val="00B537C3"/>
    <w:rsid w:val="00B54163"/>
    <w:rsid w:val="00B55249"/>
    <w:rsid w:val="00B55E88"/>
    <w:rsid w:val="00B56720"/>
    <w:rsid w:val="00B56DFD"/>
    <w:rsid w:val="00B56E03"/>
    <w:rsid w:val="00B57082"/>
    <w:rsid w:val="00B5708B"/>
    <w:rsid w:val="00B57592"/>
    <w:rsid w:val="00B601BB"/>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2B57"/>
    <w:rsid w:val="00B73590"/>
    <w:rsid w:val="00B73613"/>
    <w:rsid w:val="00B75510"/>
    <w:rsid w:val="00B76052"/>
    <w:rsid w:val="00B77012"/>
    <w:rsid w:val="00B7702F"/>
    <w:rsid w:val="00B77159"/>
    <w:rsid w:val="00B778AA"/>
    <w:rsid w:val="00B77DCC"/>
    <w:rsid w:val="00B800E6"/>
    <w:rsid w:val="00B8082E"/>
    <w:rsid w:val="00B80B50"/>
    <w:rsid w:val="00B80FB4"/>
    <w:rsid w:val="00B811B6"/>
    <w:rsid w:val="00B81AD0"/>
    <w:rsid w:val="00B82669"/>
    <w:rsid w:val="00B82AB0"/>
    <w:rsid w:val="00B82C9E"/>
    <w:rsid w:val="00B830F4"/>
    <w:rsid w:val="00B83B9B"/>
    <w:rsid w:val="00B83C1A"/>
    <w:rsid w:val="00B84232"/>
    <w:rsid w:val="00B84CC5"/>
    <w:rsid w:val="00B85010"/>
    <w:rsid w:val="00B855FB"/>
    <w:rsid w:val="00B85BFA"/>
    <w:rsid w:val="00B86027"/>
    <w:rsid w:val="00B860E0"/>
    <w:rsid w:val="00B866EA"/>
    <w:rsid w:val="00B86CA5"/>
    <w:rsid w:val="00B86F23"/>
    <w:rsid w:val="00B87438"/>
    <w:rsid w:val="00B874A1"/>
    <w:rsid w:val="00B87745"/>
    <w:rsid w:val="00B9012B"/>
    <w:rsid w:val="00B90435"/>
    <w:rsid w:val="00B91280"/>
    <w:rsid w:val="00B91992"/>
    <w:rsid w:val="00B91B51"/>
    <w:rsid w:val="00B923F5"/>
    <w:rsid w:val="00B924DF"/>
    <w:rsid w:val="00B9269F"/>
    <w:rsid w:val="00B926C1"/>
    <w:rsid w:val="00B92977"/>
    <w:rsid w:val="00B92FEF"/>
    <w:rsid w:val="00B932BF"/>
    <w:rsid w:val="00B932EA"/>
    <w:rsid w:val="00B93379"/>
    <w:rsid w:val="00B9443F"/>
    <w:rsid w:val="00B94F3B"/>
    <w:rsid w:val="00B95BAF"/>
    <w:rsid w:val="00B96303"/>
    <w:rsid w:val="00B96379"/>
    <w:rsid w:val="00B973BF"/>
    <w:rsid w:val="00B97CDE"/>
    <w:rsid w:val="00B97D56"/>
    <w:rsid w:val="00B97D7C"/>
    <w:rsid w:val="00B97EE7"/>
    <w:rsid w:val="00BA024D"/>
    <w:rsid w:val="00BA0D1A"/>
    <w:rsid w:val="00BA0DF7"/>
    <w:rsid w:val="00BA1D09"/>
    <w:rsid w:val="00BA1DA3"/>
    <w:rsid w:val="00BA1EC6"/>
    <w:rsid w:val="00BA24A8"/>
    <w:rsid w:val="00BA262D"/>
    <w:rsid w:val="00BA2F15"/>
    <w:rsid w:val="00BA3582"/>
    <w:rsid w:val="00BA3C22"/>
    <w:rsid w:val="00BA3C61"/>
    <w:rsid w:val="00BA4584"/>
    <w:rsid w:val="00BA4B78"/>
    <w:rsid w:val="00BA51C1"/>
    <w:rsid w:val="00BA5E26"/>
    <w:rsid w:val="00BA600C"/>
    <w:rsid w:val="00BA6426"/>
    <w:rsid w:val="00BA68F6"/>
    <w:rsid w:val="00BA6A36"/>
    <w:rsid w:val="00BA716B"/>
    <w:rsid w:val="00BA738E"/>
    <w:rsid w:val="00BA7815"/>
    <w:rsid w:val="00BA7AE2"/>
    <w:rsid w:val="00BB0030"/>
    <w:rsid w:val="00BB0853"/>
    <w:rsid w:val="00BB096E"/>
    <w:rsid w:val="00BB0CEF"/>
    <w:rsid w:val="00BB0F52"/>
    <w:rsid w:val="00BB1E8B"/>
    <w:rsid w:val="00BB2AE6"/>
    <w:rsid w:val="00BB2F37"/>
    <w:rsid w:val="00BB34FC"/>
    <w:rsid w:val="00BB41A7"/>
    <w:rsid w:val="00BB4614"/>
    <w:rsid w:val="00BB512A"/>
    <w:rsid w:val="00BB532F"/>
    <w:rsid w:val="00BB735D"/>
    <w:rsid w:val="00BB77E0"/>
    <w:rsid w:val="00BB7DF7"/>
    <w:rsid w:val="00BB7F9E"/>
    <w:rsid w:val="00BC1AD8"/>
    <w:rsid w:val="00BC22BA"/>
    <w:rsid w:val="00BC29C7"/>
    <w:rsid w:val="00BC2D47"/>
    <w:rsid w:val="00BC2EC0"/>
    <w:rsid w:val="00BC3324"/>
    <w:rsid w:val="00BC34B7"/>
    <w:rsid w:val="00BC3C11"/>
    <w:rsid w:val="00BC40EC"/>
    <w:rsid w:val="00BC4357"/>
    <w:rsid w:val="00BC47AA"/>
    <w:rsid w:val="00BC50A6"/>
    <w:rsid w:val="00BC57AF"/>
    <w:rsid w:val="00BC584A"/>
    <w:rsid w:val="00BC58AA"/>
    <w:rsid w:val="00BC5DA3"/>
    <w:rsid w:val="00BC79A1"/>
    <w:rsid w:val="00BD0A82"/>
    <w:rsid w:val="00BD0F86"/>
    <w:rsid w:val="00BD151E"/>
    <w:rsid w:val="00BD160A"/>
    <w:rsid w:val="00BD1E66"/>
    <w:rsid w:val="00BD1FC1"/>
    <w:rsid w:val="00BD30A1"/>
    <w:rsid w:val="00BD30E1"/>
    <w:rsid w:val="00BD346E"/>
    <w:rsid w:val="00BD38E6"/>
    <w:rsid w:val="00BD3CE9"/>
    <w:rsid w:val="00BD48EB"/>
    <w:rsid w:val="00BD5F6D"/>
    <w:rsid w:val="00BD6323"/>
    <w:rsid w:val="00BD63DD"/>
    <w:rsid w:val="00BD64FF"/>
    <w:rsid w:val="00BD77FE"/>
    <w:rsid w:val="00BE0852"/>
    <w:rsid w:val="00BE1E9B"/>
    <w:rsid w:val="00BE1FD0"/>
    <w:rsid w:val="00BE22FC"/>
    <w:rsid w:val="00BE2908"/>
    <w:rsid w:val="00BE2B23"/>
    <w:rsid w:val="00BE2B38"/>
    <w:rsid w:val="00BE37C6"/>
    <w:rsid w:val="00BE4AE9"/>
    <w:rsid w:val="00BE4C47"/>
    <w:rsid w:val="00BE6452"/>
    <w:rsid w:val="00BE6797"/>
    <w:rsid w:val="00BE6B25"/>
    <w:rsid w:val="00BE7107"/>
    <w:rsid w:val="00BE7AC2"/>
    <w:rsid w:val="00BE7ADD"/>
    <w:rsid w:val="00BF072B"/>
    <w:rsid w:val="00BF07F9"/>
    <w:rsid w:val="00BF0971"/>
    <w:rsid w:val="00BF1028"/>
    <w:rsid w:val="00BF22DF"/>
    <w:rsid w:val="00BF2921"/>
    <w:rsid w:val="00BF2C8F"/>
    <w:rsid w:val="00BF40E2"/>
    <w:rsid w:val="00BF44E7"/>
    <w:rsid w:val="00BF451A"/>
    <w:rsid w:val="00BF4901"/>
    <w:rsid w:val="00BF578E"/>
    <w:rsid w:val="00BF5A9C"/>
    <w:rsid w:val="00BF5E43"/>
    <w:rsid w:val="00BF631E"/>
    <w:rsid w:val="00BF66F6"/>
    <w:rsid w:val="00BF7AE1"/>
    <w:rsid w:val="00BF7B3F"/>
    <w:rsid w:val="00C00213"/>
    <w:rsid w:val="00C00A8C"/>
    <w:rsid w:val="00C00D48"/>
    <w:rsid w:val="00C019F2"/>
    <w:rsid w:val="00C01FFF"/>
    <w:rsid w:val="00C02279"/>
    <w:rsid w:val="00C02384"/>
    <w:rsid w:val="00C029D8"/>
    <w:rsid w:val="00C048B7"/>
    <w:rsid w:val="00C04DC5"/>
    <w:rsid w:val="00C060DD"/>
    <w:rsid w:val="00C061B6"/>
    <w:rsid w:val="00C071C1"/>
    <w:rsid w:val="00C0722B"/>
    <w:rsid w:val="00C0728A"/>
    <w:rsid w:val="00C100CD"/>
    <w:rsid w:val="00C10832"/>
    <w:rsid w:val="00C11616"/>
    <w:rsid w:val="00C11BF4"/>
    <w:rsid w:val="00C11C28"/>
    <w:rsid w:val="00C12209"/>
    <w:rsid w:val="00C13040"/>
    <w:rsid w:val="00C13C5B"/>
    <w:rsid w:val="00C14134"/>
    <w:rsid w:val="00C14246"/>
    <w:rsid w:val="00C1471F"/>
    <w:rsid w:val="00C15BF6"/>
    <w:rsid w:val="00C15DB8"/>
    <w:rsid w:val="00C1663A"/>
    <w:rsid w:val="00C16744"/>
    <w:rsid w:val="00C16BC1"/>
    <w:rsid w:val="00C16C08"/>
    <w:rsid w:val="00C17504"/>
    <w:rsid w:val="00C17D3D"/>
    <w:rsid w:val="00C17FE2"/>
    <w:rsid w:val="00C20044"/>
    <w:rsid w:val="00C20742"/>
    <w:rsid w:val="00C2080A"/>
    <w:rsid w:val="00C21CC0"/>
    <w:rsid w:val="00C21DCA"/>
    <w:rsid w:val="00C22738"/>
    <w:rsid w:val="00C2292B"/>
    <w:rsid w:val="00C230B2"/>
    <w:rsid w:val="00C23C53"/>
    <w:rsid w:val="00C23CFB"/>
    <w:rsid w:val="00C23DF3"/>
    <w:rsid w:val="00C251C0"/>
    <w:rsid w:val="00C25A53"/>
    <w:rsid w:val="00C25CE7"/>
    <w:rsid w:val="00C25E3D"/>
    <w:rsid w:val="00C26229"/>
    <w:rsid w:val="00C262A7"/>
    <w:rsid w:val="00C26BF0"/>
    <w:rsid w:val="00C26D5F"/>
    <w:rsid w:val="00C275EA"/>
    <w:rsid w:val="00C27A24"/>
    <w:rsid w:val="00C27D87"/>
    <w:rsid w:val="00C3094E"/>
    <w:rsid w:val="00C31BB5"/>
    <w:rsid w:val="00C31DA7"/>
    <w:rsid w:val="00C32208"/>
    <w:rsid w:val="00C327F8"/>
    <w:rsid w:val="00C3294E"/>
    <w:rsid w:val="00C3297C"/>
    <w:rsid w:val="00C32A96"/>
    <w:rsid w:val="00C32C64"/>
    <w:rsid w:val="00C32DBC"/>
    <w:rsid w:val="00C32E2B"/>
    <w:rsid w:val="00C32E4D"/>
    <w:rsid w:val="00C33125"/>
    <w:rsid w:val="00C3355A"/>
    <w:rsid w:val="00C336FD"/>
    <w:rsid w:val="00C34B23"/>
    <w:rsid w:val="00C35A0A"/>
    <w:rsid w:val="00C35C73"/>
    <w:rsid w:val="00C3656B"/>
    <w:rsid w:val="00C369AC"/>
    <w:rsid w:val="00C3743F"/>
    <w:rsid w:val="00C3744A"/>
    <w:rsid w:val="00C37F7B"/>
    <w:rsid w:val="00C4004E"/>
    <w:rsid w:val="00C40BB2"/>
    <w:rsid w:val="00C417B9"/>
    <w:rsid w:val="00C42149"/>
    <w:rsid w:val="00C4288A"/>
    <w:rsid w:val="00C42CB7"/>
    <w:rsid w:val="00C43899"/>
    <w:rsid w:val="00C44DF6"/>
    <w:rsid w:val="00C4550E"/>
    <w:rsid w:val="00C45F02"/>
    <w:rsid w:val="00C4603C"/>
    <w:rsid w:val="00C464B9"/>
    <w:rsid w:val="00C46534"/>
    <w:rsid w:val="00C46805"/>
    <w:rsid w:val="00C4701D"/>
    <w:rsid w:val="00C474D7"/>
    <w:rsid w:val="00C47A28"/>
    <w:rsid w:val="00C47BED"/>
    <w:rsid w:val="00C47C33"/>
    <w:rsid w:val="00C50868"/>
    <w:rsid w:val="00C509DE"/>
    <w:rsid w:val="00C50C17"/>
    <w:rsid w:val="00C51C34"/>
    <w:rsid w:val="00C5201D"/>
    <w:rsid w:val="00C523C6"/>
    <w:rsid w:val="00C52FBC"/>
    <w:rsid w:val="00C537CF"/>
    <w:rsid w:val="00C53F74"/>
    <w:rsid w:val="00C542C0"/>
    <w:rsid w:val="00C55753"/>
    <w:rsid w:val="00C557EE"/>
    <w:rsid w:val="00C55A01"/>
    <w:rsid w:val="00C55A07"/>
    <w:rsid w:val="00C576C5"/>
    <w:rsid w:val="00C5787D"/>
    <w:rsid w:val="00C57B47"/>
    <w:rsid w:val="00C57DFA"/>
    <w:rsid w:val="00C61494"/>
    <w:rsid w:val="00C61961"/>
    <w:rsid w:val="00C61B17"/>
    <w:rsid w:val="00C61B9C"/>
    <w:rsid w:val="00C61E84"/>
    <w:rsid w:val="00C62472"/>
    <w:rsid w:val="00C627F5"/>
    <w:rsid w:val="00C6289A"/>
    <w:rsid w:val="00C62AA0"/>
    <w:rsid w:val="00C639DC"/>
    <w:rsid w:val="00C63A49"/>
    <w:rsid w:val="00C63BFD"/>
    <w:rsid w:val="00C643F0"/>
    <w:rsid w:val="00C64A29"/>
    <w:rsid w:val="00C64D5F"/>
    <w:rsid w:val="00C660DE"/>
    <w:rsid w:val="00C66116"/>
    <w:rsid w:val="00C66B19"/>
    <w:rsid w:val="00C66BA1"/>
    <w:rsid w:val="00C66CB1"/>
    <w:rsid w:val="00C67646"/>
    <w:rsid w:val="00C67D09"/>
    <w:rsid w:val="00C67F0A"/>
    <w:rsid w:val="00C71918"/>
    <w:rsid w:val="00C72013"/>
    <w:rsid w:val="00C7237C"/>
    <w:rsid w:val="00C723BC"/>
    <w:rsid w:val="00C726D7"/>
    <w:rsid w:val="00C72CB3"/>
    <w:rsid w:val="00C732B9"/>
    <w:rsid w:val="00C73EF3"/>
    <w:rsid w:val="00C73F23"/>
    <w:rsid w:val="00C7409D"/>
    <w:rsid w:val="00C74908"/>
    <w:rsid w:val="00C75021"/>
    <w:rsid w:val="00C75404"/>
    <w:rsid w:val="00C758C1"/>
    <w:rsid w:val="00C75A09"/>
    <w:rsid w:val="00C76056"/>
    <w:rsid w:val="00C76AD6"/>
    <w:rsid w:val="00C76BC3"/>
    <w:rsid w:val="00C76F5B"/>
    <w:rsid w:val="00C80D6B"/>
    <w:rsid w:val="00C81068"/>
    <w:rsid w:val="00C8172C"/>
    <w:rsid w:val="00C81B1B"/>
    <w:rsid w:val="00C81C4A"/>
    <w:rsid w:val="00C82474"/>
    <w:rsid w:val="00C82E9B"/>
    <w:rsid w:val="00C83487"/>
    <w:rsid w:val="00C8369F"/>
    <w:rsid w:val="00C8424A"/>
    <w:rsid w:val="00C855DD"/>
    <w:rsid w:val="00C85E79"/>
    <w:rsid w:val="00C861BA"/>
    <w:rsid w:val="00C86282"/>
    <w:rsid w:val="00C868CA"/>
    <w:rsid w:val="00C86C32"/>
    <w:rsid w:val="00C875A7"/>
    <w:rsid w:val="00C877C9"/>
    <w:rsid w:val="00C8782F"/>
    <w:rsid w:val="00C87EF9"/>
    <w:rsid w:val="00C909BE"/>
    <w:rsid w:val="00C9130C"/>
    <w:rsid w:val="00C9144A"/>
    <w:rsid w:val="00C9204A"/>
    <w:rsid w:val="00C92730"/>
    <w:rsid w:val="00C92CC5"/>
    <w:rsid w:val="00C9321D"/>
    <w:rsid w:val="00C934FB"/>
    <w:rsid w:val="00C93D1D"/>
    <w:rsid w:val="00C940B5"/>
    <w:rsid w:val="00C9434F"/>
    <w:rsid w:val="00C943EE"/>
    <w:rsid w:val="00C952D6"/>
    <w:rsid w:val="00C968B2"/>
    <w:rsid w:val="00C97C99"/>
    <w:rsid w:val="00CA12EA"/>
    <w:rsid w:val="00CA17A1"/>
    <w:rsid w:val="00CA1F04"/>
    <w:rsid w:val="00CA2DC8"/>
    <w:rsid w:val="00CA3164"/>
    <w:rsid w:val="00CA3278"/>
    <w:rsid w:val="00CA352E"/>
    <w:rsid w:val="00CA4373"/>
    <w:rsid w:val="00CA4448"/>
    <w:rsid w:val="00CA572E"/>
    <w:rsid w:val="00CA6BB8"/>
    <w:rsid w:val="00CA6E10"/>
    <w:rsid w:val="00CA76E3"/>
    <w:rsid w:val="00CA78E3"/>
    <w:rsid w:val="00CB02AA"/>
    <w:rsid w:val="00CB0B3C"/>
    <w:rsid w:val="00CB1D42"/>
    <w:rsid w:val="00CB2B29"/>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59D"/>
    <w:rsid w:val="00CC09C1"/>
    <w:rsid w:val="00CC166F"/>
    <w:rsid w:val="00CC1924"/>
    <w:rsid w:val="00CC1DEC"/>
    <w:rsid w:val="00CC1E18"/>
    <w:rsid w:val="00CC2341"/>
    <w:rsid w:val="00CC250E"/>
    <w:rsid w:val="00CC2C78"/>
    <w:rsid w:val="00CC2D8D"/>
    <w:rsid w:val="00CC3D9E"/>
    <w:rsid w:val="00CC42DE"/>
    <w:rsid w:val="00CC666B"/>
    <w:rsid w:val="00CC6684"/>
    <w:rsid w:val="00CC66C4"/>
    <w:rsid w:val="00CC6B1E"/>
    <w:rsid w:val="00CC6CAE"/>
    <w:rsid w:val="00CC6DC5"/>
    <w:rsid w:val="00CC751F"/>
    <w:rsid w:val="00CC774C"/>
    <w:rsid w:val="00CD0568"/>
    <w:rsid w:val="00CD0D84"/>
    <w:rsid w:val="00CD106C"/>
    <w:rsid w:val="00CD1162"/>
    <w:rsid w:val="00CD1A93"/>
    <w:rsid w:val="00CD1E39"/>
    <w:rsid w:val="00CD2F08"/>
    <w:rsid w:val="00CD2FC8"/>
    <w:rsid w:val="00CD3EDB"/>
    <w:rsid w:val="00CD3FED"/>
    <w:rsid w:val="00CD5143"/>
    <w:rsid w:val="00CD551C"/>
    <w:rsid w:val="00CD5A91"/>
    <w:rsid w:val="00CD683F"/>
    <w:rsid w:val="00CD6C14"/>
    <w:rsid w:val="00CD6E7D"/>
    <w:rsid w:val="00CD70D6"/>
    <w:rsid w:val="00CD72EA"/>
    <w:rsid w:val="00CD767A"/>
    <w:rsid w:val="00CD77EF"/>
    <w:rsid w:val="00CD7A0B"/>
    <w:rsid w:val="00CD7E49"/>
    <w:rsid w:val="00CE0A16"/>
    <w:rsid w:val="00CE2433"/>
    <w:rsid w:val="00CE2FBD"/>
    <w:rsid w:val="00CE310A"/>
    <w:rsid w:val="00CE311F"/>
    <w:rsid w:val="00CE334B"/>
    <w:rsid w:val="00CE3E7E"/>
    <w:rsid w:val="00CE3F04"/>
    <w:rsid w:val="00CE40E6"/>
    <w:rsid w:val="00CE42A8"/>
    <w:rsid w:val="00CE4F0B"/>
    <w:rsid w:val="00CE5883"/>
    <w:rsid w:val="00CE589A"/>
    <w:rsid w:val="00CE69E1"/>
    <w:rsid w:val="00CE6C6E"/>
    <w:rsid w:val="00CE7354"/>
    <w:rsid w:val="00CE7382"/>
    <w:rsid w:val="00CE74D4"/>
    <w:rsid w:val="00CE753A"/>
    <w:rsid w:val="00CE7F87"/>
    <w:rsid w:val="00CF029B"/>
    <w:rsid w:val="00CF06CE"/>
    <w:rsid w:val="00CF0799"/>
    <w:rsid w:val="00CF0C59"/>
    <w:rsid w:val="00CF2023"/>
    <w:rsid w:val="00CF2927"/>
    <w:rsid w:val="00CF32E9"/>
    <w:rsid w:val="00CF3705"/>
    <w:rsid w:val="00CF3A9B"/>
    <w:rsid w:val="00CF3D2B"/>
    <w:rsid w:val="00CF3DB6"/>
    <w:rsid w:val="00CF4495"/>
    <w:rsid w:val="00CF44E4"/>
    <w:rsid w:val="00CF5CEF"/>
    <w:rsid w:val="00CF66D6"/>
    <w:rsid w:val="00CF698A"/>
    <w:rsid w:val="00CF782E"/>
    <w:rsid w:val="00CF7F83"/>
    <w:rsid w:val="00D00287"/>
    <w:rsid w:val="00D003A7"/>
    <w:rsid w:val="00D014EC"/>
    <w:rsid w:val="00D0291C"/>
    <w:rsid w:val="00D02AA4"/>
    <w:rsid w:val="00D02F8C"/>
    <w:rsid w:val="00D031FA"/>
    <w:rsid w:val="00D0348E"/>
    <w:rsid w:val="00D036DA"/>
    <w:rsid w:val="00D0500E"/>
    <w:rsid w:val="00D05D91"/>
    <w:rsid w:val="00D068A6"/>
    <w:rsid w:val="00D06E60"/>
    <w:rsid w:val="00D07689"/>
    <w:rsid w:val="00D077D4"/>
    <w:rsid w:val="00D07AE9"/>
    <w:rsid w:val="00D07B92"/>
    <w:rsid w:val="00D07C32"/>
    <w:rsid w:val="00D10CAE"/>
    <w:rsid w:val="00D1148E"/>
    <w:rsid w:val="00D11814"/>
    <w:rsid w:val="00D12EAC"/>
    <w:rsid w:val="00D139BB"/>
    <w:rsid w:val="00D13C53"/>
    <w:rsid w:val="00D13D42"/>
    <w:rsid w:val="00D14287"/>
    <w:rsid w:val="00D14D1F"/>
    <w:rsid w:val="00D160B8"/>
    <w:rsid w:val="00D16208"/>
    <w:rsid w:val="00D16CC3"/>
    <w:rsid w:val="00D16D4A"/>
    <w:rsid w:val="00D171E7"/>
    <w:rsid w:val="00D17A94"/>
    <w:rsid w:val="00D17F44"/>
    <w:rsid w:val="00D20AC4"/>
    <w:rsid w:val="00D20FB1"/>
    <w:rsid w:val="00D2122B"/>
    <w:rsid w:val="00D237A5"/>
    <w:rsid w:val="00D239E8"/>
    <w:rsid w:val="00D23DC2"/>
    <w:rsid w:val="00D252BE"/>
    <w:rsid w:val="00D25861"/>
    <w:rsid w:val="00D25905"/>
    <w:rsid w:val="00D259FB"/>
    <w:rsid w:val="00D26814"/>
    <w:rsid w:val="00D278DB"/>
    <w:rsid w:val="00D300D3"/>
    <w:rsid w:val="00D30251"/>
    <w:rsid w:val="00D30D41"/>
    <w:rsid w:val="00D321A3"/>
    <w:rsid w:val="00D32544"/>
    <w:rsid w:val="00D32FCD"/>
    <w:rsid w:val="00D337C0"/>
    <w:rsid w:val="00D3475C"/>
    <w:rsid w:val="00D353B5"/>
    <w:rsid w:val="00D35B1F"/>
    <w:rsid w:val="00D35CC6"/>
    <w:rsid w:val="00D3623B"/>
    <w:rsid w:val="00D367E0"/>
    <w:rsid w:val="00D36A27"/>
    <w:rsid w:val="00D36B7C"/>
    <w:rsid w:val="00D36F83"/>
    <w:rsid w:val="00D37B9C"/>
    <w:rsid w:val="00D37C24"/>
    <w:rsid w:val="00D37D11"/>
    <w:rsid w:val="00D37ECC"/>
    <w:rsid w:val="00D40607"/>
    <w:rsid w:val="00D40710"/>
    <w:rsid w:val="00D411F1"/>
    <w:rsid w:val="00D4195D"/>
    <w:rsid w:val="00D419C3"/>
    <w:rsid w:val="00D41A34"/>
    <w:rsid w:val="00D41B17"/>
    <w:rsid w:val="00D42943"/>
    <w:rsid w:val="00D42D18"/>
    <w:rsid w:val="00D43820"/>
    <w:rsid w:val="00D43DAE"/>
    <w:rsid w:val="00D44D44"/>
    <w:rsid w:val="00D44F52"/>
    <w:rsid w:val="00D45A67"/>
    <w:rsid w:val="00D46157"/>
    <w:rsid w:val="00D47374"/>
    <w:rsid w:val="00D47749"/>
    <w:rsid w:val="00D47A8E"/>
    <w:rsid w:val="00D50521"/>
    <w:rsid w:val="00D5057B"/>
    <w:rsid w:val="00D509F3"/>
    <w:rsid w:val="00D512D2"/>
    <w:rsid w:val="00D51907"/>
    <w:rsid w:val="00D51DB2"/>
    <w:rsid w:val="00D51EFD"/>
    <w:rsid w:val="00D52F4D"/>
    <w:rsid w:val="00D52FA3"/>
    <w:rsid w:val="00D530D2"/>
    <w:rsid w:val="00D535C2"/>
    <w:rsid w:val="00D538C0"/>
    <w:rsid w:val="00D53C90"/>
    <w:rsid w:val="00D5462C"/>
    <w:rsid w:val="00D55BD8"/>
    <w:rsid w:val="00D55D06"/>
    <w:rsid w:val="00D561C8"/>
    <w:rsid w:val="00D563D1"/>
    <w:rsid w:val="00D577BF"/>
    <w:rsid w:val="00D57FFD"/>
    <w:rsid w:val="00D60C70"/>
    <w:rsid w:val="00D61A52"/>
    <w:rsid w:val="00D620D3"/>
    <w:rsid w:val="00D63175"/>
    <w:rsid w:val="00D6382E"/>
    <w:rsid w:val="00D640D0"/>
    <w:rsid w:val="00D64326"/>
    <w:rsid w:val="00D6477C"/>
    <w:rsid w:val="00D64D74"/>
    <w:rsid w:val="00D66C91"/>
    <w:rsid w:val="00D6702E"/>
    <w:rsid w:val="00D67CAE"/>
    <w:rsid w:val="00D70243"/>
    <w:rsid w:val="00D70993"/>
    <w:rsid w:val="00D70D0F"/>
    <w:rsid w:val="00D71067"/>
    <w:rsid w:val="00D71565"/>
    <w:rsid w:val="00D715B6"/>
    <w:rsid w:val="00D71D71"/>
    <w:rsid w:val="00D721FF"/>
    <w:rsid w:val="00D72516"/>
    <w:rsid w:val="00D7258F"/>
    <w:rsid w:val="00D73073"/>
    <w:rsid w:val="00D73CEA"/>
    <w:rsid w:val="00D75001"/>
    <w:rsid w:val="00D761D0"/>
    <w:rsid w:val="00D76505"/>
    <w:rsid w:val="00D772B9"/>
    <w:rsid w:val="00D777FA"/>
    <w:rsid w:val="00D77952"/>
    <w:rsid w:val="00D8046F"/>
    <w:rsid w:val="00D81EB0"/>
    <w:rsid w:val="00D83C76"/>
    <w:rsid w:val="00D8448C"/>
    <w:rsid w:val="00D8478E"/>
    <w:rsid w:val="00D847E4"/>
    <w:rsid w:val="00D8546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95BD5"/>
    <w:rsid w:val="00D95F12"/>
    <w:rsid w:val="00D976A4"/>
    <w:rsid w:val="00DA1166"/>
    <w:rsid w:val="00DA1395"/>
    <w:rsid w:val="00DA1DD0"/>
    <w:rsid w:val="00DA2797"/>
    <w:rsid w:val="00DA27F2"/>
    <w:rsid w:val="00DA2D12"/>
    <w:rsid w:val="00DA2DE7"/>
    <w:rsid w:val="00DA33C4"/>
    <w:rsid w:val="00DA3D6F"/>
    <w:rsid w:val="00DA46A4"/>
    <w:rsid w:val="00DA6338"/>
    <w:rsid w:val="00DA63E6"/>
    <w:rsid w:val="00DA67AE"/>
    <w:rsid w:val="00DA68C7"/>
    <w:rsid w:val="00DA7EDD"/>
    <w:rsid w:val="00DB14CF"/>
    <w:rsid w:val="00DB1B14"/>
    <w:rsid w:val="00DB1CCD"/>
    <w:rsid w:val="00DB2A1C"/>
    <w:rsid w:val="00DB2C1D"/>
    <w:rsid w:val="00DB37B9"/>
    <w:rsid w:val="00DB55CD"/>
    <w:rsid w:val="00DB6238"/>
    <w:rsid w:val="00DB63D5"/>
    <w:rsid w:val="00DB64A2"/>
    <w:rsid w:val="00DB67D1"/>
    <w:rsid w:val="00DB68BF"/>
    <w:rsid w:val="00DB6B26"/>
    <w:rsid w:val="00DB7C49"/>
    <w:rsid w:val="00DC0579"/>
    <w:rsid w:val="00DC05E7"/>
    <w:rsid w:val="00DC06A3"/>
    <w:rsid w:val="00DC0B8E"/>
    <w:rsid w:val="00DC1713"/>
    <w:rsid w:val="00DC1F37"/>
    <w:rsid w:val="00DC238C"/>
    <w:rsid w:val="00DC2619"/>
    <w:rsid w:val="00DC3360"/>
    <w:rsid w:val="00DC3AC9"/>
    <w:rsid w:val="00DC6175"/>
    <w:rsid w:val="00DC6A35"/>
    <w:rsid w:val="00DC6CCB"/>
    <w:rsid w:val="00DD0ACA"/>
    <w:rsid w:val="00DD19E0"/>
    <w:rsid w:val="00DD2B55"/>
    <w:rsid w:val="00DD3236"/>
    <w:rsid w:val="00DD3B75"/>
    <w:rsid w:val="00DD3E74"/>
    <w:rsid w:val="00DD4195"/>
    <w:rsid w:val="00DD43DD"/>
    <w:rsid w:val="00DD566F"/>
    <w:rsid w:val="00DD5D32"/>
    <w:rsid w:val="00DD5DB0"/>
    <w:rsid w:val="00DD5E4D"/>
    <w:rsid w:val="00DD66AB"/>
    <w:rsid w:val="00DD77AF"/>
    <w:rsid w:val="00DE0231"/>
    <w:rsid w:val="00DE036D"/>
    <w:rsid w:val="00DE0465"/>
    <w:rsid w:val="00DE0872"/>
    <w:rsid w:val="00DE1EDE"/>
    <w:rsid w:val="00DE2EEA"/>
    <w:rsid w:val="00DE46CB"/>
    <w:rsid w:val="00DE5193"/>
    <w:rsid w:val="00DE62E3"/>
    <w:rsid w:val="00DE74A2"/>
    <w:rsid w:val="00DF056A"/>
    <w:rsid w:val="00DF0B57"/>
    <w:rsid w:val="00DF0D11"/>
    <w:rsid w:val="00DF2FBB"/>
    <w:rsid w:val="00DF3250"/>
    <w:rsid w:val="00DF3653"/>
    <w:rsid w:val="00DF420C"/>
    <w:rsid w:val="00DF4601"/>
    <w:rsid w:val="00DF4675"/>
    <w:rsid w:val="00DF46ED"/>
    <w:rsid w:val="00DF4A71"/>
    <w:rsid w:val="00DF5482"/>
    <w:rsid w:val="00DF6167"/>
    <w:rsid w:val="00DF679E"/>
    <w:rsid w:val="00DF71F6"/>
    <w:rsid w:val="00DF78B8"/>
    <w:rsid w:val="00DF7A3E"/>
    <w:rsid w:val="00DF7F59"/>
    <w:rsid w:val="00E006D4"/>
    <w:rsid w:val="00E00F08"/>
    <w:rsid w:val="00E01394"/>
    <w:rsid w:val="00E014CE"/>
    <w:rsid w:val="00E0157F"/>
    <w:rsid w:val="00E01B41"/>
    <w:rsid w:val="00E01B6E"/>
    <w:rsid w:val="00E024EF"/>
    <w:rsid w:val="00E02AB1"/>
    <w:rsid w:val="00E03831"/>
    <w:rsid w:val="00E038C1"/>
    <w:rsid w:val="00E03ABA"/>
    <w:rsid w:val="00E0424A"/>
    <w:rsid w:val="00E04C77"/>
    <w:rsid w:val="00E05696"/>
    <w:rsid w:val="00E059CB"/>
    <w:rsid w:val="00E069C9"/>
    <w:rsid w:val="00E06BA9"/>
    <w:rsid w:val="00E070F3"/>
    <w:rsid w:val="00E07CB2"/>
    <w:rsid w:val="00E102D9"/>
    <w:rsid w:val="00E10FBD"/>
    <w:rsid w:val="00E110ED"/>
    <w:rsid w:val="00E11B8A"/>
    <w:rsid w:val="00E12054"/>
    <w:rsid w:val="00E1337F"/>
    <w:rsid w:val="00E14739"/>
    <w:rsid w:val="00E14865"/>
    <w:rsid w:val="00E15043"/>
    <w:rsid w:val="00E15853"/>
    <w:rsid w:val="00E15A33"/>
    <w:rsid w:val="00E15C15"/>
    <w:rsid w:val="00E16086"/>
    <w:rsid w:val="00E167B5"/>
    <w:rsid w:val="00E1709E"/>
    <w:rsid w:val="00E20333"/>
    <w:rsid w:val="00E21D5A"/>
    <w:rsid w:val="00E21F8D"/>
    <w:rsid w:val="00E22B2A"/>
    <w:rsid w:val="00E22DED"/>
    <w:rsid w:val="00E230CB"/>
    <w:rsid w:val="00E23749"/>
    <w:rsid w:val="00E24164"/>
    <w:rsid w:val="00E24AC0"/>
    <w:rsid w:val="00E24CA8"/>
    <w:rsid w:val="00E25626"/>
    <w:rsid w:val="00E2586A"/>
    <w:rsid w:val="00E260F3"/>
    <w:rsid w:val="00E261BC"/>
    <w:rsid w:val="00E261DA"/>
    <w:rsid w:val="00E263CC"/>
    <w:rsid w:val="00E26CE1"/>
    <w:rsid w:val="00E2727C"/>
    <w:rsid w:val="00E2798B"/>
    <w:rsid w:val="00E279C0"/>
    <w:rsid w:val="00E30759"/>
    <w:rsid w:val="00E30964"/>
    <w:rsid w:val="00E3107C"/>
    <w:rsid w:val="00E3121F"/>
    <w:rsid w:val="00E31892"/>
    <w:rsid w:val="00E319C9"/>
    <w:rsid w:val="00E32014"/>
    <w:rsid w:val="00E327F0"/>
    <w:rsid w:val="00E328F5"/>
    <w:rsid w:val="00E329AD"/>
    <w:rsid w:val="00E32A61"/>
    <w:rsid w:val="00E33735"/>
    <w:rsid w:val="00E33B6A"/>
    <w:rsid w:val="00E34847"/>
    <w:rsid w:val="00E36629"/>
    <w:rsid w:val="00E36828"/>
    <w:rsid w:val="00E369E8"/>
    <w:rsid w:val="00E36E81"/>
    <w:rsid w:val="00E37018"/>
    <w:rsid w:val="00E3753A"/>
    <w:rsid w:val="00E375AC"/>
    <w:rsid w:val="00E406F9"/>
    <w:rsid w:val="00E40C50"/>
    <w:rsid w:val="00E41117"/>
    <w:rsid w:val="00E419F8"/>
    <w:rsid w:val="00E42087"/>
    <w:rsid w:val="00E420EB"/>
    <w:rsid w:val="00E42C25"/>
    <w:rsid w:val="00E43840"/>
    <w:rsid w:val="00E4397F"/>
    <w:rsid w:val="00E43AB6"/>
    <w:rsid w:val="00E43F3C"/>
    <w:rsid w:val="00E445A5"/>
    <w:rsid w:val="00E454F9"/>
    <w:rsid w:val="00E45587"/>
    <w:rsid w:val="00E46194"/>
    <w:rsid w:val="00E462D3"/>
    <w:rsid w:val="00E464D7"/>
    <w:rsid w:val="00E46A80"/>
    <w:rsid w:val="00E46B33"/>
    <w:rsid w:val="00E46E92"/>
    <w:rsid w:val="00E50DE4"/>
    <w:rsid w:val="00E50DF0"/>
    <w:rsid w:val="00E51527"/>
    <w:rsid w:val="00E51E4B"/>
    <w:rsid w:val="00E51F79"/>
    <w:rsid w:val="00E520A1"/>
    <w:rsid w:val="00E520DC"/>
    <w:rsid w:val="00E5261C"/>
    <w:rsid w:val="00E52AEE"/>
    <w:rsid w:val="00E52AFC"/>
    <w:rsid w:val="00E52CF8"/>
    <w:rsid w:val="00E531EE"/>
    <w:rsid w:val="00E532E9"/>
    <w:rsid w:val="00E533D1"/>
    <w:rsid w:val="00E53722"/>
    <w:rsid w:val="00E53B3F"/>
    <w:rsid w:val="00E54A8C"/>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103"/>
    <w:rsid w:val="00E706E7"/>
    <w:rsid w:val="00E70C91"/>
    <w:rsid w:val="00E71299"/>
    <w:rsid w:val="00E71525"/>
    <w:rsid w:val="00E71D58"/>
    <w:rsid w:val="00E720A9"/>
    <w:rsid w:val="00E726E6"/>
    <w:rsid w:val="00E72A33"/>
    <w:rsid w:val="00E735E6"/>
    <w:rsid w:val="00E738E0"/>
    <w:rsid w:val="00E74532"/>
    <w:rsid w:val="00E74C1E"/>
    <w:rsid w:val="00E75076"/>
    <w:rsid w:val="00E75B21"/>
    <w:rsid w:val="00E762D3"/>
    <w:rsid w:val="00E766AB"/>
    <w:rsid w:val="00E766BE"/>
    <w:rsid w:val="00E76AEB"/>
    <w:rsid w:val="00E76C46"/>
    <w:rsid w:val="00E76E4C"/>
    <w:rsid w:val="00E778DE"/>
    <w:rsid w:val="00E779A3"/>
    <w:rsid w:val="00E8044F"/>
    <w:rsid w:val="00E81E32"/>
    <w:rsid w:val="00E8242A"/>
    <w:rsid w:val="00E82670"/>
    <w:rsid w:val="00E82FFC"/>
    <w:rsid w:val="00E8343E"/>
    <w:rsid w:val="00E83A0D"/>
    <w:rsid w:val="00E83E75"/>
    <w:rsid w:val="00E86E70"/>
    <w:rsid w:val="00E86F48"/>
    <w:rsid w:val="00E874DD"/>
    <w:rsid w:val="00E87F37"/>
    <w:rsid w:val="00E9050C"/>
    <w:rsid w:val="00E919ED"/>
    <w:rsid w:val="00E931B2"/>
    <w:rsid w:val="00E932CB"/>
    <w:rsid w:val="00E93417"/>
    <w:rsid w:val="00E9347E"/>
    <w:rsid w:val="00E9361A"/>
    <w:rsid w:val="00E93754"/>
    <w:rsid w:val="00E93B4A"/>
    <w:rsid w:val="00E93B7E"/>
    <w:rsid w:val="00E94E75"/>
    <w:rsid w:val="00E94EF5"/>
    <w:rsid w:val="00E95E51"/>
    <w:rsid w:val="00E9654D"/>
    <w:rsid w:val="00E96E5C"/>
    <w:rsid w:val="00E97120"/>
    <w:rsid w:val="00E9734C"/>
    <w:rsid w:val="00E97432"/>
    <w:rsid w:val="00EA2305"/>
    <w:rsid w:val="00EA23F4"/>
    <w:rsid w:val="00EA2D4C"/>
    <w:rsid w:val="00EA3214"/>
    <w:rsid w:val="00EA335D"/>
    <w:rsid w:val="00EA3D74"/>
    <w:rsid w:val="00EA4836"/>
    <w:rsid w:val="00EA4EEE"/>
    <w:rsid w:val="00EA5284"/>
    <w:rsid w:val="00EA5410"/>
    <w:rsid w:val="00EA58D0"/>
    <w:rsid w:val="00EA5995"/>
    <w:rsid w:val="00EA5B5A"/>
    <w:rsid w:val="00EA69D5"/>
    <w:rsid w:val="00EA6D4A"/>
    <w:rsid w:val="00EA76F7"/>
    <w:rsid w:val="00EA773C"/>
    <w:rsid w:val="00EA7BD6"/>
    <w:rsid w:val="00EB063B"/>
    <w:rsid w:val="00EB0809"/>
    <w:rsid w:val="00EB0B7C"/>
    <w:rsid w:val="00EB1CE2"/>
    <w:rsid w:val="00EB2155"/>
    <w:rsid w:val="00EB26ED"/>
    <w:rsid w:val="00EB2D58"/>
    <w:rsid w:val="00EB2D92"/>
    <w:rsid w:val="00EB32F6"/>
    <w:rsid w:val="00EB37FE"/>
    <w:rsid w:val="00EB3A1A"/>
    <w:rsid w:val="00EB461E"/>
    <w:rsid w:val="00EB47C6"/>
    <w:rsid w:val="00EB5525"/>
    <w:rsid w:val="00EB5A10"/>
    <w:rsid w:val="00EB5AEF"/>
    <w:rsid w:val="00EB6FFE"/>
    <w:rsid w:val="00EB7C02"/>
    <w:rsid w:val="00EC0140"/>
    <w:rsid w:val="00EC0806"/>
    <w:rsid w:val="00EC1487"/>
    <w:rsid w:val="00EC1538"/>
    <w:rsid w:val="00EC27CE"/>
    <w:rsid w:val="00EC515E"/>
    <w:rsid w:val="00EC53DC"/>
    <w:rsid w:val="00EC5D56"/>
    <w:rsid w:val="00EC6039"/>
    <w:rsid w:val="00EC7068"/>
    <w:rsid w:val="00EC7394"/>
    <w:rsid w:val="00EC74B0"/>
    <w:rsid w:val="00EC7B62"/>
    <w:rsid w:val="00EC7FE7"/>
    <w:rsid w:val="00ED0656"/>
    <w:rsid w:val="00ED078C"/>
    <w:rsid w:val="00ED085B"/>
    <w:rsid w:val="00ED1337"/>
    <w:rsid w:val="00ED145F"/>
    <w:rsid w:val="00ED1792"/>
    <w:rsid w:val="00ED17DA"/>
    <w:rsid w:val="00ED27E5"/>
    <w:rsid w:val="00ED2DD9"/>
    <w:rsid w:val="00ED39D0"/>
    <w:rsid w:val="00ED3AB5"/>
    <w:rsid w:val="00ED3E5E"/>
    <w:rsid w:val="00ED419D"/>
    <w:rsid w:val="00ED4305"/>
    <w:rsid w:val="00ED4308"/>
    <w:rsid w:val="00ED4545"/>
    <w:rsid w:val="00ED4F3B"/>
    <w:rsid w:val="00ED4FA7"/>
    <w:rsid w:val="00ED5582"/>
    <w:rsid w:val="00ED5F36"/>
    <w:rsid w:val="00ED6A2D"/>
    <w:rsid w:val="00EE04C8"/>
    <w:rsid w:val="00EE0654"/>
    <w:rsid w:val="00EE0DD1"/>
    <w:rsid w:val="00EE3774"/>
    <w:rsid w:val="00EE3E71"/>
    <w:rsid w:val="00EE46DA"/>
    <w:rsid w:val="00EE4C24"/>
    <w:rsid w:val="00EE5A33"/>
    <w:rsid w:val="00EE759A"/>
    <w:rsid w:val="00EE7BDF"/>
    <w:rsid w:val="00EF00D2"/>
    <w:rsid w:val="00EF0420"/>
    <w:rsid w:val="00EF109B"/>
    <w:rsid w:val="00EF1F0E"/>
    <w:rsid w:val="00EF248A"/>
    <w:rsid w:val="00EF2CCF"/>
    <w:rsid w:val="00EF2D24"/>
    <w:rsid w:val="00EF2DDF"/>
    <w:rsid w:val="00EF3113"/>
    <w:rsid w:val="00EF3561"/>
    <w:rsid w:val="00EF4125"/>
    <w:rsid w:val="00EF4230"/>
    <w:rsid w:val="00EF465B"/>
    <w:rsid w:val="00EF4748"/>
    <w:rsid w:val="00EF6026"/>
    <w:rsid w:val="00EF6776"/>
    <w:rsid w:val="00EF683D"/>
    <w:rsid w:val="00EF6F8C"/>
    <w:rsid w:val="00EF6FF8"/>
    <w:rsid w:val="00EF7684"/>
    <w:rsid w:val="00EF7708"/>
    <w:rsid w:val="00EF79B5"/>
    <w:rsid w:val="00F0077A"/>
    <w:rsid w:val="00F012C8"/>
    <w:rsid w:val="00F016B9"/>
    <w:rsid w:val="00F01929"/>
    <w:rsid w:val="00F01A28"/>
    <w:rsid w:val="00F0228A"/>
    <w:rsid w:val="00F02AB1"/>
    <w:rsid w:val="00F0355E"/>
    <w:rsid w:val="00F04D51"/>
    <w:rsid w:val="00F05322"/>
    <w:rsid w:val="00F0533B"/>
    <w:rsid w:val="00F0574B"/>
    <w:rsid w:val="00F05C87"/>
    <w:rsid w:val="00F060B6"/>
    <w:rsid w:val="00F064E1"/>
    <w:rsid w:val="00F0695E"/>
    <w:rsid w:val="00F06C1C"/>
    <w:rsid w:val="00F06CEC"/>
    <w:rsid w:val="00F071F8"/>
    <w:rsid w:val="00F1090E"/>
    <w:rsid w:val="00F10A8A"/>
    <w:rsid w:val="00F10A9E"/>
    <w:rsid w:val="00F11A44"/>
    <w:rsid w:val="00F120BF"/>
    <w:rsid w:val="00F12A3A"/>
    <w:rsid w:val="00F1327D"/>
    <w:rsid w:val="00F132FF"/>
    <w:rsid w:val="00F13689"/>
    <w:rsid w:val="00F14329"/>
    <w:rsid w:val="00F144F1"/>
    <w:rsid w:val="00F14952"/>
    <w:rsid w:val="00F14A8E"/>
    <w:rsid w:val="00F14BCE"/>
    <w:rsid w:val="00F15099"/>
    <w:rsid w:val="00F158B6"/>
    <w:rsid w:val="00F163AF"/>
    <w:rsid w:val="00F1664B"/>
    <w:rsid w:val="00F16826"/>
    <w:rsid w:val="00F16C7F"/>
    <w:rsid w:val="00F17427"/>
    <w:rsid w:val="00F176E8"/>
    <w:rsid w:val="00F17D10"/>
    <w:rsid w:val="00F2091A"/>
    <w:rsid w:val="00F20C41"/>
    <w:rsid w:val="00F2198E"/>
    <w:rsid w:val="00F21ABF"/>
    <w:rsid w:val="00F21CEC"/>
    <w:rsid w:val="00F2264D"/>
    <w:rsid w:val="00F233E4"/>
    <w:rsid w:val="00F2450F"/>
    <w:rsid w:val="00F24762"/>
    <w:rsid w:val="00F251D8"/>
    <w:rsid w:val="00F25443"/>
    <w:rsid w:val="00F25680"/>
    <w:rsid w:val="00F26D44"/>
    <w:rsid w:val="00F274E0"/>
    <w:rsid w:val="00F275DE"/>
    <w:rsid w:val="00F30214"/>
    <w:rsid w:val="00F30E17"/>
    <w:rsid w:val="00F31224"/>
    <w:rsid w:val="00F3167A"/>
    <w:rsid w:val="00F31AE2"/>
    <w:rsid w:val="00F31B23"/>
    <w:rsid w:val="00F321A5"/>
    <w:rsid w:val="00F32254"/>
    <w:rsid w:val="00F337B4"/>
    <w:rsid w:val="00F33F43"/>
    <w:rsid w:val="00F346AF"/>
    <w:rsid w:val="00F35154"/>
    <w:rsid w:val="00F365D6"/>
    <w:rsid w:val="00F36B08"/>
    <w:rsid w:val="00F371D5"/>
    <w:rsid w:val="00F40465"/>
    <w:rsid w:val="00F4072A"/>
    <w:rsid w:val="00F42487"/>
    <w:rsid w:val="00F4256E"/>
    <w:rsid w:val="00F42C40"/>
    <w:rsid w:val="00F4309A"/>
    <w:rsid w:val="00F438AA"/>
    <w:rsid w:val="00F43B19"/>
    <w:rsid w:val="00F442AD"/>
    <w:rsid w:val="00F44460"/>
    <w:rsid w:val="00F44573"/>
    <w:rsid w:val="00F4515E"/>
    <w:rsid w:val="00F455E0"/>
    <w:rsid w:val="00F46461"/>
    <w:rsid w:val="00F4667E"/>
    <w:rsid w:val="00F469DC"/>
    <w:rsid w:val="00F46AC2"/>
    <w:rsid w:val="00F46BC1"/>
    <w:rsid w:val="00F46F8E"/>
    <w:rsid w:val="00F47B1E"/>
    <w:rsid w:val="00F47CF8"/>
    <w:rsid w:val="00F5101F"/>
    <w:rsid w:val="00F51E32"/>
    <w:rsid w:val="00F5280A"/>
    <w:rsid w:val="00F52C17"/>
    <w:rsid w:val="00F53A28"/>
    <w:rsid w:val="00F53CAF"/>
    <w:rsid w:val="00F544CF"/>
    <w:rsid w:val="00F55BEC"/>
    <w:rsid w:val="00F55E86"/>
    <w:rsid w:val="00F56088"/>
    <w:rsid w:val="00F56509"/>
    <w:rsid w:val="00F56963"/>
    <w:rsid w:val="00F57A4A"/>
    <w:rsid w:val="00F60040"/>
    <w:rsid w:val="00F61109"/>
    <w:rsid w:val="00F6152E"/>
    <w:rsid w:val="00F61ACE"/>
    <w:rsid w:val="00F630CE"/>
    <w:rsid w:val="00F63BB8"/>
    <w:rsid w:val="00F63C47"/>
    <w:rsid w:val="00F64327"/>
    <w:rsid w:val="00F64DDA"/>
    <w:rsid w:val="00F659D8"/>
    <w:rsid w:val="00F65C00"/>
    <w:rsid w:val="00F65CA2"/>
    <w:rsid w:val="00F65DA1"/>
    <w:rsid w:val="00F668BE"/>
    <w:rsid w:val="00F66DFE"/>
    <w:rsid w:val="00F67A48"/>
    <w:rsid w:val="00F67B7D"/>
    <w:rsid w:val="00F70094"/>
    <w:rsid w:val="00F703E3"/>
    <w:rsid w:val="00F70429"/>
    <w:rsid w:val="00F70763"/>
    <w:rsid w:val="00F7127A"/>
    <w:rsid w:val="00F716BA"/>
    <w:rsid w:val="00F7297D"/>
    <w:rsid w:val="00F7380C"/>
    <w:rsid w:val="00F73898"/>
    <w:rsid w:val="00F75A54"/>
    <w:rsid w:val="00F75AC1"/>
    <w:rsid w:val="00F75CDA"/>
    <w:rsid w:val="00F75CDC"/>
    <w:rsid w:val="00F75E8A"/>
    <w:rsid w:val="00F76048"/>
    <w:rsid w:val="00F76A93"/>
    <w:rsid w:val="00F76B07"/>
    <w:rsid w:val="00F76FAC"/>
    <w:rsid w:val="00F77692"/>
    <w:rsid w:val="00F77D47"/>
    <w:rsid w:val="00F80323"/>
    <w:rsid w:val="00F80BA7"/>
    <w:rsid w:val="00F811BC"/>
    <w:rsid w:val="00F81417"/>
    <w:rsid w:val="00F814A1"/>
    <w:rsid w:val="00F81B9D"/>
    <w:rsid w:val="00F81C91"/>
    <w:rsid w:val="00F81DDB"/>
    <w:rsid w:val="00F81F54"/>
    <w:rsid w:val="00F825E7"/>
    <w:rsid w:val="00F82735"/>
    <w:rsid w:val="00F827E3"/>
    <w:rsid w:val="00F82E00"/>
    <w:rsid w:val="00F82E5D"/>
    <w:rsid w:val="00F8303F"/>
    <w:rsid w:val="00F84574"/>
    <w:rsid w:val="00F845FA"/>
    <w:rsid w:val="00F84850"/>
    <w:rsid w:val="00F84890"/>
    <w:rsid w:val="00F84ADC"/>
    <w:rsid w:val="00F85254"/>
    <w:rsid w:val="00F8589B"/>
    <w:rsid w:val="00F85D85"/>
    <w:rsid w:val="00F85EB0"/>
    <w:rsid w:val="00F862CC"/>
    <w:rsid w:val="00F86724"/>
    <w:rsid w:val="00F86E42"/>
    <w:rsid w:val="00F8768A"/>
    <w:rsid w:val="00F90B64"/>
    <w:rsid w:val="00F90F2A"/>
    <w:rsid w:val="00F912FE"/>
    <w:rsid w:val="00F925CF"/>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CB5"/>
    <w:rsid w:val="00FA1F80"/>
    <w:rsid w:val="00FA42B3"/>
    <w:rsid w:val="00FA46F9"/>
    <w:rsid w:val="00FA4AE1"/>
    <w:rsid w:val="00FA5A0F"/>
    <w:rsid w:val="00FA6133"/>
    <w:rsid w:val="00FA68EA"/>
    <w:rsid w:val="00FA7849"/>
    <w:rsid w:val="00FA7B78"/>
    <w:rsid w:val="00FB031E"/>
    <w:rsid w:val="00FB0369"/>
    <w:rsid w:val="00FB09E7"/>
    <w:rsid w:val="00FB16EE"/>
    <w:rsid w:val="00FB18E9"/>
    <w:rsid w:val="00FB277C"/>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B7A71"/>
    <w:rsid w:val="00FB7C33"/>
    <w:rsid w:val="00FC07E9"/>
    <w:rsid w:val="00FC09EB"/>
    <w:rsid w:val="00FC0C50"/>
    <w:rsid w:val="00FC0F6C"/>
    <w:rsid w:val="00FC1BEC"/>
    <w:rsid w:val="00FC231E"/>
    <w:rsid w:val="00FC27DD"/>
    <w:rsid w:val="00FC2BC6"/>
    <w:rsid w:val="00FC2C5A"/>
    <w:rsid w:val="00FC307E"/>
    <w:rsid w:val="00FC497E"/>
    <w:rsid w:val="00FC4B35"/>
    <w:rsid w:val="00FC50BD"/>
    <w:rsid w:val="00FC55F7"/>
    <w:rsid w:val="00FC5F8B"/>
    <w:rsid w:val="00FC655C"/>
    <w:rsid w:val="00FC6B78"/>
    <w:rsid w:val="00FC7E96"/>
    <w:rsid w:val="00FD1592"/>
    <w:rsid w:val="00FD1A6E"/>
    <w:rsid w:val="00FD23F9"/>
    <w:rsid w:val="00FD279A"/>
    <w:rsid w:val="00FD373C"/>
    <w:rsid w:val="00FD39B3"/>
    <w:rsid w:val="00FD3CB3"/>
    <w:rsid w:val="00FD4CE5"/>
    <w:rsid w:val="00FD5085"/>
    <w:rsid w:val="00FD5997"/>
    <w:rsid w:val="00FD5A22"/>
    <w:rsid w:val="00FD5FBA"/>
    <w:rsid w:val="00FD73AC"/>
    <w:rsid w:val="00FD7640"/>
    <w:rsid w:val="00FD7709"/>
    <w:rsid w:val="00FE04A9"/>
    <w:rsid w:val="00FE04F1"/>
    <w:rsid w:val="00FE087F"/>
    <w:rsid w:val="00FE08FC"/>
    <w:rsid w:val="00FE0D2D"/>
    <w:rsid w:val="00FE113E"/>
    <w:rsid w:val="00FE1376"/>
    <w:rsid w:val="00FE1569"/>
    <w:rsid w:val="00FE16CD"/>
    <w:rsid w:val="00FE1A86"/>
    <w:rsid w:val="00FE1AC0"/>
    <w:rsid w:val="00FE1F72"/>
    <w:rsid w:val="00FE218F"/>
    <w:rsid w:val="00FE22A1"/>
    <w:rsid w:val="00FE26AC"/>
    <w:rsid w:val="00FE272B"/>
    <w:rsid w:val="00FE2883"/>
    <w:rsid w:val="00FE2A5D"/>
    <w:rsid w:val="00FE3A9F"/>
    <w:rsid w:val="00FE3BCE"/>
    <w:rsid w:val="00FE3E2F"/>
    <w:rsid w:val="00FE4B3E"/>
    <w:rsid w:val="00FE4BDE"/>
    <w:rsid w:val="00FE4CC3"/>
    <w:rsid w:val="00FE55CB"/>
    <w:rsid w:val="00FE5DBB"/>
    <w:rsid w:val="00FE7677"/>
    <w:rsid w:val="00FF0553"/>
    <w:rsid w:val="00FF0AB3"/>
    <w:rsid w:val="00FF0BED"/>
    <w:rsid w:val="00FF0DCA"/>
    <w:rsid w:val="00FF1015"/>
    <w:rsid w:val="00FF1368"/>
    <w:rsid w:val="00FF1B0F"/>
    <w:rsid w:val="00FF238B"/>
    <w:rsid w:val="00FF2B5C"/>
    <w:rsid w:val="00FF2EA9"/>
    <w:rsid w:val="00FF325C"/>
    <w:rsid w:val="00FF374A"/>
    <w:rsid w:val="00FF3EF7"/>
    <w:rsid w:val="00FF4229"/>
    <w:rsid w:val="00FF5554"/>
    <w:rsid w:val="00FF55BD"/>
    <w:rsid w:val="00FF57D4"/>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9"/>
    <w:qFormat/>
    <w:rsid w:val="001C6C8D"/>
    <w:pPr>
      <w:framePr w:w="10481" w:wrap="auto" w:vAnchor="text" w:hAnchor="text" w:y="1"/>
      <w:widowControl w:val="0"/>
      <w:numPr>
        <w:numId w:val="31"/>
      </w:numPr>
      <w:spacing w:before="240" w:after="120" w:line="240" w:lineRule="auto"/>
      <w:ind w:left="357" w:right="1400" w:hanging="357"/>
      <w:jc w:val="both"/>
      <w:outlineLvl w:val="0"/>
    </w:pPr>
    <w:rPr>
      <w:rFonts w:eastAsia="Times New Roman" w:cs="Arial"/>
      <w:b/>
      <w:bCs/>
      <w:lang w:eastAsia="zh-CN"/>
    </w:rPr>
  </w:style>
  <w:style w:type="paragraph" w:styleId="Naslov2">
    <w:name w:val="heading 2"/>
    <w:aliases w:val="Naslov 2_Nova RD_MP"/>
    <w:basedOn w:val="Navaden"/>
    <w:next w:val="Navaden"/>
    <w:link w:val="Naslov2Znak"/>
    <w:autoRedefine/>
    <w:uiPriority w:val="99"/>
    <w:qFormat/>
    <w:rsid w:val="001C6C8D"/>
    <w:pPr>
      <w:widowControl w:val="0"/>
      <w:tabs>
        <w:tab w:val="left" w:pos="709"/>
      </w:tabs>
      <w:spacing w:before="120" w:after="120" w:line="240" w:lineRule="auto"/>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9"/>
    <w:qFormat/>
    <w:rsid w:val="00585BCF"/>
    <w:pPr>
      <w:widowControl w:val="0"/>
      <w:spacing w:before="120" w:after="120" w:line="240" w:lineRule="auto"/>
      <w:jc w:val="both"/>
      <w:outlineLvl w:val="2"/>
    </w:pPr>
    <w:rPr>
      <w:rFonts w:eastAsia="Times New Roman"/>
      <w:b/>
      <w:bCs/>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1C6C8D"/>
    <w:rPr>
      <w:rFonts w:eastAsia="Times New Roman" w:cs="Arial"/>
      <w:b/>
      <w:bCs/>
      <w:lang w:eastAsia="zh-CN"/>
    </w:rPr>
  </w:style>
  <w:style w:type="character" w:customStyle="1" w:styleId="Naslov2Znak">
    <w:name w:val="Naslov 2 Znak"/>
    <w:aliases w:val="Naslov 2_Nova RD_MP Znak"/>
    <w:link w:val="Naslov2"/>
    <w:uiPriority w:val="99"/>
    <w:locked/>
    <w:rsid w:val="001C6C8D"/>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585BCF"/>
    <w:rPr>
      <w:rFonts w:eastAsia="Times New Roman"/>
      <w:b/>
      <w:bCs/>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695626"/>
    <w:rPr>
      <w:sz w:val="16"/>
      <w:szCs w:val="16"/>
    </w:rPr>
  </w:style>
  <w:style w:type="paragraph" w:styleId="Pripombabesedilo">
    <w:name w:val="annotation text"/>
    <w:basedOn w:val="Navaden"/>
    <w:link w:val="PripombabesediloZnak"/>
    <w:uiPriority w:val="99"/>
    <w:rsid w:val="00695626"/>
    <w:pPr>
      <w:spacing w:line="240" w:lineRule="auto"/>
    </w:pPr>
    <w:rPr>
      <w:sz w:val="20"/>
      <w:szCs w:val="20"/>
    </w:rPr>
  </w:style>
  <w:style w:type="character" w:customStyle="1" w:styleId="PripombabesediloZnak">
    <w:name w:val="Pripomba – besedilo Znak"/>
    <w:link w:val="Pripombabesedilo"/>
    <w:uiPriority w:val="99"/>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4F7EFE"/>
    <w:pPr>
      <w:pBdr>
        <w:top w:val="single" w:sz="4" w:space="10" w:color="541C72"/>
        <w:bottom w:val="single" w:sz="4" w:space="10" w:color="541C72"/>
      </w:pBdr>
      <w:shd w:val="pct5" w:color="F8F2FC" w:fill="F7EFFB"/>
      <w:spacing w:after="0"/>
      <w:jc w:val="center"/>
      <w:outlineLvl w:val="1"/>
    </w:pPr>
    <w:rPr>
      <w:b/>
      <w:bCs/>
      <w:i/>
      <w:iCs/>
      <w:caps/>
      <w:spacing w:val="20"/>
      <w:lang w:eastAsia="zh-CN"/>
    </w:rPr>
  </w:style>
  <w:style w:type="character" w:customStyle="1" w:styleId="IntenzivencitatZnak">
    <w:name w:val="Intenziven citat Znak"/>
    <w:aliases w:val="Obrazec_Nova RD_MP Znak"/>
    <w:link w:val="Intenzivencitat"/>
    <w:uiPriority w:val="99"/>
    <w:locked/>
    <w:rsid w:val="004F7EFE"/>
    <w:rPr>
      <w:b/>
      <w:bCs/>
      <w:i/>
      <w:iCs/>
      <w:caps/>
      <w:spacing w:val="20"/>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79306A"/>
    <w:pPr>
      <w:keepNext/>
      <w:widowControl w:val="0"/>
      <w:tabs>
        <w:tab w:val="right" w:pos="2556"/>
        <w:tab w:val="right" w:pos="5609"/>
      </w:tabs>
      <w:suppressAutoHyphens/>
      <w:autoSpaceDN w:val="0"/>
      <w:spacing w:after="0" w:line="240" w:lineRule="auto"/>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609C1"/>
    <w:pPr>
      <w:tabs>
        <w:tab w:val="left" w:pos="390"/>
        <w:tab w:val="right" w:pos="9355"/>
      </w:tabs>
      <w:spacing w:before="120" w:after="0"/>
    </w:pPr>
    <w:rPr>
      <w:rFonts w:cs="Arial"/>
      <w:b/>
      <w:bCs/>
      <w:noProof/>
    </w:rPr>
  </w:style>
  <w:style w:type="paragraph" w:styleId="Kazalovsebine2">
    <w:name w:val="toc 2"/>
    <w:basedOn w:val="Navaden"/>
    <w:next w:val="Navaden"/>
    <w:autoRedefine/>
    <w:uiPriority w:val="39"/>
    <w:rsid w:val="0025408E"/>
    <w:pPr>
      <w:tabs>
        <w:tab w:val="left" w:pos="502"/>
        <w:tab w:val="right" w:pos="9355"/>
      </w:tabs>
      <w:spacing w:after="0"/>
    </w:pPr>
    <w:rPr>
      <w:b/>
      <w:bCs/>
      <w:noProof/>
    </w:rPr>
  </w:style>
  <w:style w:type="paragraph" w:styleId="Kazalovsebine3">
    <w:name w:val="toc 3"/>
    <w:basedOn w:val="Navaden"/>
    <w:next w:val="Navaden"/>
    <w:autoRedefine/>
    <w:uiPriority w:val="39"/>
    <w:rsid w:val="008711B5"/>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1"/>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2"/>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96608929">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86301032">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3932710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20523973">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3497971">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81063456">
      <w:bodyDiv w:val="1"/>
      <w:marLeft w:val="0"/>
      <w:marRight w:val="0"/>
      <w:marTop w:val="0"/>
      <w:marBottom w:val="0"/>
      <w:divBdr>
        <w:top w:val="none" w:sz="0" w:space="0" w:color="auto"/>
        <w:left w:val="none" w:sz="0" w:space="0" w:color="auto"/>
        <w:bottom w:val="none" w:sz="0" w:space="0" w:color="auto"/>
        <w:right w:val="none" w:sz="0" w:space="0" w:color="auto"/>
      </w:divBdr>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1035">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374985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12</Pages>
  <Words>2622</Words>
  <Characters>14950</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Urša Ulčar</cp:lastModifiedBy>
  <cp:revision>62</cp:revision>
  <cp:lastPrinted>2026-05-07T15:48:00Z</cp:lastPrinted>
  <dcterms:created xsi:type="dcterms:W3CDTF">2026-05-05T13:10:00Z</dcterms:created>
  <dcterms:modified xsi:type="dcterms:W3CDTF">2026-05-08T10:07:00Z</dcterms:modified>
</cp:coreProperties>
</file>